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3D" w:rsidRPr="005431E4" w:rsidRDefault="0023143D" w:rsidP="00424EB1">
      <w:pPr>
        <w:shd w:val="clear" w:color="auto" w:fill="FFFFFF"/>
        <w:jc w:val="center"/>
        <w:rPr>
          <w:bCs/>
          <w:color w:val="000000"/>
        </w:rPr>
      </w:pPr>
      <w:r w:rsidRPr="005431E4">
        <w:rPr>
          <w:bCs/>
          <w:color w:val="000000"/>
        </w:rPr>
        <w:t>Муниципальное бюджетное общеобразовательное учреждение</w:t>
      </w:r>
    </w:p>
    <w:p w:rsidR="0023143D" w:rsidRPr="005431E4" w:rsidRDefault="0023143D" w:rsidP="00424EB1">
      <w:pPr>
        <w:shd w:val="clear" w:color="auto" w:fill="FFFFFF"/>
        <w:jc w:val="center"/>
        <w:rPr>
          <w:bCs/>
          <w:color w:val="000000"/>
        </w:rPr>
      </w:pPr>
      <w:r w:rsidRPr="005431E4">
        <w:rPr>
          <w:bCs/>
          <w:color w:val="000000"/>
        </w:rPr>
        <w:t>«Средняя общеобразовательная школа № 4»</w:t>
      </w:r>
    </w:p>
    <w:p w:rsidR="0023143D" w:rsidRPr="005431E4" w:rsidRDefault="0023143D" w:rsidP="00424EB1">
      <w:pPr>
        <w:shd w:val="clear" w:color="auto" w:fill="FFFFFF"/>
        <w:jc w:val="center"/>
        <w:rPr>
          <w:bCs/>
          <w:color w:val="000000"/>
        </w:rPr>
      </w:pPr>
      <w:proofErr w:type="spellStart"/>
      <w:r w:rsidRPr="005431E4">
        <w:rPr>
          <w:bCs/>
          <w:color w:val="000000"/>
        </w:rPr>
        <w:t>Корсаковского</w:t>
      </w:r>
      <w:proofErr w:type="spellEnd"/>
      <w:r w:rsidRPr="005431E4">
        <w:rPr>
          <w:bCs/>
          <w:color w:val="000000"/>
        </w:rPr>
        <w:t xml:space="preserve"> городского округа Сахалинской области</w:t>
      </w:r>
    </w:p>
    <w:p w:rsidR="0023143D" w:rsidRPr="005431E4" w:rsidRDefault="0023143D" w:rsidP="00424EB1">
      <w:pPr>
        <w:shd w:val="clear" w:color="auto" w:fill="FFFFFF"/>
        <w:ind w:left="5387"/>
        <w:jc w:val="both"/>
        <w:rPr>
          <w:color w:val="000000"/>
        </w:rPr>
      </w:pPr>
    </w:p>
    <w:p w:rsidR="0023143D" w:rsidRPr="005431E4" w:rsidRDefault="0023143D" w:rsidP="00424EB1">
      <w:pPr>
        <w:shd w:val="clear" w:color="auto" w:fill="FFFFFF"/>
        <w:ind w:left="5387"/>
        <w:jc w:val="both"/>
        <w:rPr>
          <w:color w:val="000000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23143D" w:rsidRPr="005431E4" w:rsidTr="00AB7177">
        <w:tc>
          <w:tcPr>
            <w:tcW w:w="3073" w:type="dxa"/>
            <w:shd w:val="clear" w:color="auto" w:fill="auto"/>
          </w:tcPr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РАССМОТРЕНА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на методическом объединении учителей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______________________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от «</w:t>
            </w:r>
            <w:r w:rsidR="007D27C9" w:rsidRPr="005431E4">
              <w:rPr>
                <w:color w:val="000000"/>
              </w:rPr>
              <w:t>29</w:t>
            </w:r>
            <w:r w:rsidRPr="005431E4">
              <w:rPr>
                <w:color w:val="000000"/>
              </w:rPr>
              <w:t>» августа 2014 г.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протокол № 1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Руководитель МО: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_______________________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proofErr w:type="gramStart"/>
            <w:r w:rsidRPr="005431E4">
              <w:rPr>
                <w:color w:val="000000"/>
              </w:rPr>
              <w:t>ПРИНЯТА</w:t>
            </w:r>
            <w:proofErr w:type="gramEnd"/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на заседании методического совета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от «29» августа 2014 г.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протокол № 1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Заместитель директора по УВР: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УТВЕРЖДЕНА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 xml:space="preserve">приказом директора  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МБОУ «СОШ № 4»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Директор школы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 xml:space="preserve">___________ </w:t>
            </w:r>
            <w:proofErr w:type="spellStart"/>
            <w:r w:rsidRPr="005431E4">
              <w:rPr>
                <w:color w:val="000000"/>
              </w:rPr>
              <w:t>Осотова</w:t>
            </w:r>
            <w:proofErr w:type="spellEnd"/>
            <w:r w:rsidRPr="005431E4">
              <w:rPr>
                <w:color w:val="000000"/>
              </w:rPr>
              <w:t xml:space="preserve"> Е.П.                           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приказ №____________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  <w:r w:rsidRPr="005431E4">
              <w:rPr>
                <w:color w:val="000000"/>
              </w:rPr>
              <w:t>от «     »__________2014 г.</w:t>
            </w:r>
          </w:p>
          <w:p w:rsidR="0023143D" w:rsidRPr="005431E4" w:rsidRDefault="0023143D" w:rsidP="00424EB1">
            <w:pPr>
              <w:jc w:val="both"/>
              <w:rPr>
                <w:color w:val="000000"/>
              </w:rPr>
            </w:pPr>
          </w:p>
        </w:tc>
      </w:tr>
    </w:tbl>
    <w:p w:rsidR="0023143D" w:rsidRPr="005431E4" w:rsidRDefault="0023143D" w:rsidP="00424EB1">
      <w:pPr>
        <w:keepNext/>
        <w:snapToGrid w:val="0"/>
        <w:jc w:val="both"/>
        <w:outlineLvl w:val="2"/>
        <w:rPr>
          <w:b/>
        </w:rPr>
      </w:pPr>
    </w:p>
    <w:p w:rsidR="0023143D" w:rsidRPr="005431E4" w:rsidRDefault="0023143D" w:rsidP="00424EB1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r w:rsidRPr="005431E4">
        <w:rPr>
          <w:b/>
        </w:rPr>
        <w:t>РАБОЧАЯ  ПРОГРАММА</w:t>
      </w:r>
    </w:p>
    <w:p w:rsidR="0023143D" w:rsidRPr="005431E4" w:rsidRDefault="0023143D" w:rsidP="00424EB1">
      <w:pPr>
        <w:jc w:val="center"/>
      </w:pPr>
    </w:p>
    <w:p w:rsidR="0023143D" w:rsidRPr="005431E4" w:rsidRDefault="0023143D" w:rsidP="00424EB1">
      <w:pPr>
        <w:jc w:val="center"/>
      </w:pPr>
    </w:p>
    <w:p w:rsidR="0023143D" w:rsidRPr="005431E4" w:rsidRDefault="00757FA2" w:rsidP="00424EB1">
      <w:pPr>
        <w:shd w:val="clear" w:color="auto" w:fill="FFFFFF"/>
        <w:jc w:val="center"/>
        <w:rPr>
          <w:b/>
          <w:bCs/>
          <w:color w:val="000000"/>
        </w:rPr>
      </w:pPr>
      <w:r w:rsidRPr="005431E4">
        <w:rPr>
          <w:bCs/>
          <w:color w:val="000000"/>
        </w:rPr>
        <w:t xml:space="preserve">по    </w:t>
      </w:r>
      <w:r w:rsidR="0023143D" w:rsidRPr="005431E4">
        <w:rPr>
          <w:bCs/>
          <w:color w:val="000000"/>
        </w:rPr>
        <w:t>физике</w:t>
      </w:r>
    </w:p>
    <w:p w:rsidR="0023143D" w:rsidRPr="005431E4" w:rsidRDefault="0023143D" w:rsidP="00424EB1">
      <w:pPr>
        <w:shd w:val="clear" w:color="auto" w:fill="FFFFFF"/>
        <w:jc w:val="center"/>
      </w:pPr>
      <w:r w:rsidRPr="005431E4">
        <w:t>(указать учебный предмет, курс)</w:t>
      </w: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  <w:r w:rsidRPr="005431E4">
        <w:t xml:space="preserve">уровень образования (класс):     </w:t>
      </w:r>
      <w:r w:rsidRPr="005431E4">
        <w:rPr>
          <w:b/>
        </w:rPr>
        <w:t>8</w:t>
      </w:r>
      <w:r w:rsidR="00757FA2" w:rsidRPr="005431E4">
        <w:rPr>
          <w:b/>
        </w:rPr>
        <w:t xml:space="preserve"> </w:t>
      </w:r>
      <w:r w:rsidR="00DE0EA9">
        <w:rPr>
          <w:b/>
        </w:rPr>
        <w:t xml:space="preserve"> класс (основное общее образование)</w:t>
      </w: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  <w:r w:rsidRPr="005431E4">
        <w:t xml:space="preserve">количество часов: </w:t>
      </w:r>
      <w:r w:rsidRPr="005431E4">
        <w:rPr>
          <w:b/>
        </w:rPr>
        <w:t xml:space="preserve">всего </w:t>
      </w:r>
      <w:r w:rsidR="00757FA2" w:rsidRPr="005431E4">
        <w:t xml:space="preserve">70 </w:t>
      </w:r>
      <w:r w:rsidRPr="005431E4">
        <w:t xml:space="preserve"> </w:t>
      </w:r>
      <w:r w:rsidRPr="005431E4">
        <w:rPr>
          <w:b/>
        </w:rPr>
        <w:t xml:space="preserve">часов; в неделю </w:t>
      </w:r>
      <w:r w:rsidR="00757FA2" w:rsidRPr="005431E4">
        <w:t>2</w:t>
      </w:r>
      <w:r w:rsidRPr="005431E4">
        <w:t xml:space="preserve">.               </w:t>
      </w: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  <w:r w:rsidRPr="005431E4">
        <w:t xml:space="preserve">срок реализации: </w:t>
      </w:r>
      <w:r w:rsidR="00757FA2" w:rsidRPr="005431E4">
        <w:t>1 год</w:t>
      </w: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23143D" w:rsidP="00424EB1">
      <w:pPr>
        <w:jc w:val="both"/>
      </w:pPr>
    </w:p>
    <w:p w:rsidR="0023143D" w:rsidRPr="005431E4" w:rsidRDefault="00A5350D" w:rsidP="00424EB1">
      <w:pPr>
        <w:jc w:val="both"/>
      </w:pPr>
      <w:r w:rsidRPr="005431E4">
        <w:rPr>
          <w:b/>
        </w:rPr>
        <w:t>И</w:t>
      </w:r>
      <w:r w:rsidR="0023143D" w:rsidRPr="005431E4">
        <w:rPr>
          <w:b/>
        </w:rPr>
        <w:t>спользуемый УМК</w:t>
      </w:r>
      <w:r w:rsidR="0023143D" w:rsidRPr="005431E4">
        <w:t xml:space="preserve">: </w:t>
      </w:r>
      <w:r w:rsidR="0023143D" w:rsidRPr="005431E4">
        <w:rPr>
          <w:color w:val="000000"/>
          <w:spacing w:val="-5"/>
        </w:rPr>
        <w:t xml:space="preserve">А. В. </w:t>
      </w:r>
      <w:proofErr w:type="spellStart"/>
      <w:r w:rsidR="0023143D" w:rsidRPr="005431E4">
        <w:rPr>
          <w:color w:val="000000"/>
          <w:spacing w:val="-5"/>
        </w:rPr>
        <w:t>Перышкина</w:t>
      </w:r>
      <w:proofErr w:type="spellEnd"/>
      <w:proofErr w:type="gramStart"/>
      <w:r w:rsidR="0023143D" w:rsidRPr="005431E4">
        <w:rPr>
          <w:color w:val="000000"/>
          <w:spacing w:val="-5"/>
        </w:rPr>
        <w:t xml:space="preserve"> </w:t>
      </w:r>
      <w:r w:rsidR="0023143D" w:rsidRPr="005431E4">
        <w:t>,</w:t>
      </w:r>
      <w:proofErr w:type="gramEnd"/>
      <w:r w:rsidR="0023143D" w:rsidRPr="005431E4">
        <w:t xml:space="preserve">  Физика.  8 класс.</w:t>
      </w:r>
    </w:p>
    <w:p w:rsidR="0023143D" w:rsidRPr="005431E4" w:rsidRDefault="0023143D" w:rsidP="00424EB1">
      <w:pPr>
        <w:jc w:val="both"/>
        <w:rPr>
          <w:rFonts w:eastAsia="Calibri"/>
          <w:lang w:eastAsia="en-US"/>
        </w:rPr>
      </w:pPr>
      <w:r w:rsidRPr="005431E4">
        <w:rPr>
          <w:b/>
        </w:rPr>
        <w:t>Программа:</w:t>
      </w:r>
      <w:r w:rsidRPr="005431E4">
        <w:rPr>
          <w:rFonts w:eastAsia="Calibri"/>
          <w:lang w:eastAsia="en-US"/>
        </w:rPr>
        <w:t xml:space="preserve">    </w:t>
      </w:r>
      <w:r w:rsidRPr="005431E4">
        <w:rPr>
          <w:color w:val="000000"/>
          <w:spacing w:val="-5"/>
        </w:rPr>
        <w:t xml:space="preserve">авторская  программы  </w:t>
      </w:r>
      <w:proofErr w:type="spellStart"/>
      <w:r w:rsidRPr="005431E4">
        <w:rPr>
          <w:color w:val="000000"/>
          <w:spacing w:val="-5"/>
        </w:rPr>
        <w:t>Е.М.Гутника</w:t>
      </w:r>
      <w:proofErr w:type="spellEnd"/>
      <w:r w:rsidRPr="005431E4">
        <w:rPr>
          <w:color w:val="000000"/>
          <w:spacing w:val="-5"/>
        </w:rPr>
        <w:t xml:space="preserve">, </w:t>
      </w:r>
      <w:proofErr w:type="spellStart"/>
      <w:r w:rsidRPr="005431E4">
        <w:rPr>
          <w:color w:val="000000"/>
          <w:spacing w:val="-5"/>
        </w:rPr>
        <w:t>А.В.Перышкина</w:t>
      </w:r>
      <w:proofErr w:type="spellEnd"/>
      <w:r w:rsidRPr="005431E4">
        <w:rPr>
          <w:color w:val="000000"/>
          <w:spacing w:val="-5"/>
        </w:rPr>
        <w:t xml:space="preserve">  «Фи</w:t>
      </w:r>
      <w:r w:rsidRPr="005431E4">
        <w:rPr>
          <w:color w:val="000000"/>
          <w:spacing w:val="-5"/>
        </w:rPr>
        <w:softHyphen/>
      </w:r>
      <w:r w:rsidRPr="005431E4">
        <w:rPr>
          <w:color w:val="000000"/>
          <w:spacing w:val="-8"/>
        </w:rPr>
        <w:t>зика» 7-9 классы</w:t>
      </w:r>
      <w:r w:rsidRPr="005431E4">
        <w:rPr>
          <w:rFonts w:eastAsia="Calibri"/>
          <w:lang w:eastAsia="en-US"/>
        </w:rPr>
        <w:t xml:space="preserve">          </w:t>
      </w:r>
    </w:p>
    <w:p w:rsidR="0023143D" w:rsidRPr="005431E4" w:rsidRDefault="0023143D" w:rsidP="00424EB1">
      <w:pPr>
        <w:jc w:val="both"/>
        <w:rPr>
          <w:rFonts w:eastAsia="Calibri"/>
          <w:lang w:eastAsia="en-US"/>
        </w:rPr>
      </w:pPr>
      <w:r w:rsidRPr="005431E4">
        <w:rPr>
          <w:b/>
        </w:rPr>
        <w:t>Учебники:</w:t>
      </w:r>
      <w:r w:rsidRPr="005431E4">
        <w:t xml:space="preserve"> </w:t>
      </w:r>
      <w:proofErr w:type="spellStart"/>
      <w:r w:rsidRPr="005431E4">
        <w:rPr>
          <w:color w:val="000000"/>
          <w:spacing w:val="-5"/>
        </w:rPr>
        <w:t>А.В.Перышкина</w:t>
      </w:r>
      <w:proofErr w:type="spellEnd"/>
      <w:r w:rsidRPr="005431E4">
        <w:rPr>
          <w:color w:val="000000"/>
          <w:spacing w:val="-5"/>
        </w:rPr>
        <w:t xml:space="preserve">  «Фи</w:t>
      </w:r>
      <w:r w:rsidRPr="005431E4">
        <w:rPr>
          <w:color w:val="000000"/>
          <w:spacing w:val="-5"/>
        </w:rPr>
        <w:softHyphen/>
      </w:r>
      <w:r w:rsidRPr="005431E4">
        <w:rPr>
          <w:color w:val="000000"/>
          <w:spacing w:val="-8"/>
        </w:rPr>
        <w:t>зика» 8 класс</w:t>
      </w:r>
      <w:r w:rsidRPr="005431E4">
        <w:rPr>
          <w:rFonts w:eastAsia="Calibri"/>
          <w:lang w:eastAsia="en-US"/>
        </w:rPr>
        <w:t xml:space="preserve">          </w:t>
      </w:r>
    </w:p>
    <w:p w:rsidR="0023143D" w:rsidRPr="005431E4" w:rsidRDefault="0023143D" w:rsidP="00424EB1">
      <w:pPr>
        <w:jc w:val="both"/>
        <w:rPr>
          <w:rFonts w:eastAsia="Calibri"/>
          <w:lang w:eastAsia="en-US"/>
        </w:rPr>
      </w:pPr>
    </w:p>
    <w:p w:rsidR="0023143D" w:rsidRPr="005431E4" w:rsidRDefault="0023143D" w:rsidP="00424EB1">
      <w:pPr>
        <w:shd w:val="clear" w:color="auto" w:fill="FFFFFF"/>
        <w:jc w:val="both"/>
        <w:rPr>
          <w:color w:val="000000"/>
        </w:rPr>
      </w:pPr>
    </w:p>
    <w:p w:rsidR="0023143D" w:rsidRPr="005431E4" w:rsidRDefault="0023143D" w:rsidP="00424EB1">
      <w:pPr>
        <w:shd w:val="clear" w:color="auto" w:fill="FFFFFF"/>
        <w:jc w:val="both"/>
        <w:rPr>
          <w:color w:val="000000"/>
        </w:rPr>
      </w:pPr>
      <w:r w:rsidRPr="005431E4">
        <w:rPr>
          <w:color w:val="000000"/>
        </w:rPr>
        <w:t>Разработчик (и) рабочей программы: Сенин В.Г</w:t>
      </w:r>
    </w:p>
    <w:p w:rsidR="0023143D" w:rsidRPr="005431E4" w:rsidRDefault="0023143D" w:rsidP="00424EB1">
      <w:pPr>
        <w:tabs>
          <w:tab w:val="left" w:pos="4364"/>
        </w:tabs>
        <w:jc w:val="both"/>
      </w:pPr>
    </w:p>
    <w:p w:rsidR="0023143D" w:rsidRPr="005431E4" w:rsidRDefault="0023143D" w:rsidP="00424EB1">
      <w:pPr>
        <w:tabs>
          <w:tab w:val="left" w:pos="4364"/>
        </w:tabs>
        <w:jc w:val="both"/>
      </w:pPr>
    </w:p>
    <w:p w:rsidR="0023143D" w:rsidRPr="005431E4" w:rsidRDefault="0023143D" w:rsidP="00424EB1">
      <w:pPr>
        <w:tabs>
          <w:tab w:val="left" w:pos="4364"/>
        </w:tabs>
        <w:jc w:val="center"/>
      </w:pPr>
      <w:r w:rsidRPr="005431E4">
        <w:t>Корсаков</w:t>
      </w:r>
    </w:p>
    <w:p w:rsidR="0023143D" w:rsidRPr="005431E4" w:rsidRDefault="0023143D" w:rsidP="00424EB1">
      <w:pPr>
        <w:tabs>
          <w:tab w:val="left" w:pos="4364"/>
        </w:tabs>
        <w:jc w:val="center"/>
      </w:pPr>
      <w:r w:rsidRPr="005431E4">
        <w:t>2014</w:t>
      </w:r>
    </w:p>
    <w:p w:rsidR="0023143D" w:rsidRPr="005431E4" w:rsidRDefault="0023143D" w:rsidP="00424EB1">
      <w:pPr>
        <w:jc w:val="both"/>
        <w:rPr>
          <w:b/>
        </w:rPr>
      </w:pPr>
    </w:p>
    <w:p w:rsidR="00151155" w:rsidRPr="005431E4" w:rsidRDefault="00151155" w:rsidP="000345D6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Пояснительная записка</w:t>
      </w:r>
    </w:p>
    <w:p w:rsidR="000345D6" w:rsidRPr="005431E4" w:rsidRDefault="000345D6" w:rsidP="000345D6">
      <w:pPr>
        <w:jc w:val="both"/>
        <w:rPr>
          <w:b/>
        </w:rPr>
      </w:pPr>
    </w:p>
    <w:p w:rsidR="000345D6" w:rsidRPr="005431E4" w:rsidRDefault="000345D6" w:rsidP="000345D6">
      <w:pPr>
        <w:jc w:val="both"/>
        <w:rPr>
          <w:b/>
        </w:rPr>
      </w:pPr>
      <w:r w:rsidRPr="005431E4">
        <w:rPr>
          <w:b/>
        </w:rPr>
        <w:t>Нормативные документы:</w:t>
      </w:r>
    </w:p>
    <w:p w:rsidR="00FC7F2C" w:rsidRPr="005431E4" w:rsidRDefault="00FC7F2C" w:rsidP="00424EB1">
      <w:pPr>
        <w:jc w:val="both"/>
      </w:pPr>
      <w:r w:rsidRPr="005431E4">
        <w:t>Рабочая программа разработана на основе:</w:t>
      </w:r>
    </w:p>
    <w:p w:rsidR="001545D8" w:rsidRPr="005431E4" w:rsidRDefault="001545D8" w:rsidP="00424EB1">
      <w:pPr>
        <w:jc w:val="both"/>
        <w:rPr>
          <w:i/>
        </w:rPr>
      </w:pPr>
      <w:r w:rsidRPr="005431E4">
        <w:rPr>
          <w:b/>
        </w:rPr>
        <w:t xml:space="preserve">а) </w:t>
      </w:r>
      <w:r w:rsidR="00FA29D1" w:rsidRPr="005431E4">
        <w:t>Физика. Примерная программа</w:t>
      </w:r>
      <w:r w:rsidRPr="005431E4">
        <w:t xml:space="preserve"> для </w:t>
      </w:r>
      <w:r w:rsidR="00FA29D1" w:rsidRPr="005431E4">
        <w:t>7 – 9 классов основной школы</w:t>
      </w:r>
      <w:r w:rsidR="004F319B" w:rsidRPr="005431E4">
        <w:t>. М., «</w:t>
      </w:r>
      <w:r w:rsidR="00FA29D1" w:rsidRPr="005431E4">
        <w:t>Просвещение», 2011</w:t>
      </w:r>
      <w:r w:rsidRPr="005431E4">
        <w:t>.</w:t>
      </w:r>
    </w:p>
    <w:p w:rsidR="001545D8" w:rsidRPr="005431E4" w:rsidRDefault="001545D8" w:rsidP="00424EB1">
      <w:pPr>
        <w:jc w:val="both"/>
      </w:pPr>
      <w:r w:rsidRPr="005431E4">
        <w:rPr>
          <w:b/>
        </w:rPr>
        <w:t>б)</w:t>
      </w:r>
      <w:r w:rsidRPr="005431E4">
        <w:t xml:space="preserve"> Закон об образова</w:t>
      </w:r>
      <w:r w:rsidR="004F319B" w:rsidRPr="005431E4">
        <w:t>нии// Вестник образования. – 2012.</w:t>
      </w:r>
    </w:p>
    <w:p w:rsidR="001545D8" w:rsidRPr="005431E4" w:rsidRDefault="001545D8" w:rsidP="00424EB1">
      <w:pPr>
        <w:jc w:val="both"/>
      </w:pPr>
      <w:r w:rsidRPr="005431E4">
        <w:rPr>
          <w:b/>
        </w:rPr>
        <w:t>в)</w:t>
      </w:r>
      <w:r w:rsidRPr="005431E4">
        <w:t xml:space="preserve"> Федеральный компонент государственного стандарта общего образования. </w:t>
      </w:r>
      <w:r w:rsidR="002A6023" w:rsidRPr="005431E4">
        <w:t>//</w:t>
      </w:r>
      <w:r w:rsidR="001425C9" w:rsidRPr="005431E4">
        <w:t>Вестник образования. – 2011.</w:t>
      </w:r>
    </w:p>
    <w:p w:rsidR="001545D8" w:rsidRPr="005431E4" w:rsidRDefault="001545D8" w:rsidP="00424EB1">
      <w:pPr>
        <w:jc w:val="both"/>
      </w:pPr>
      <w:r w:rsidRPr="005431E4">
        <w:rPr>
          <w:b/>
        </w:rPr>
        <w:t>г)</w:t>
      </w:r>
      <w:r w:rsidRPr="005431E4">
        <w:t xml:space="preserve"> Об утверждении федеральных перечней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на 20</w:t>
      </w:r>
      <w:r w:rsidR="00CC2C6F" w:rsidRPr="005431E4">
        <w:t>12</w:t>
      </w:r>
      <w:r w:rsidRPr="005431E4">
        <w:t>/20</w:t>
      </w:r>
      <w:r w:rsidR="00CC2C6F" w:rsidRPr="005431E4">
        <w:t>13</w:t>
      </w:r>
      <w:r w:rsidRPr="005431E4">
        <w:t xml:space="preserve"> учебный год// Приказ Министерства и науки РФ</w:t>
      </w:r>
      <w:r w:rsidR="00CC2C6F" w:rsidRPr="005431E4">
        <w:t>, 2012</w:t>
      </w:r>
      <w:r w:rsidRPr="005431E4">
        <w:t>.</w:t>
      </w:r>
    </w:p>
    <w:p w:rsidR="00CC2C6F" w:rsidRPr="005431E4" w:rsidRDefault="00CC2C6F" w:rsidP="00424EB1">
      <w:pPr>
        <w:jc w:val="both"/>
      </w:pPr>
      <w:r w:rsidRPr="005431E4">
        <w:rPr>
          <w:b/>
        </w:rPr>
        <w:t>д)</w:t>
      </w:r>
      <w:r w:rsidRPr="005431E4">
        <w:t xml:space="preserve"> «О дополнительных критериях при лицензировании образовательных учреждений», приказ Департамента образования Сахалинской области, 2008.</w:t>
      </w:r>
    </w:p>
    <w:p w:rsidR="000345D6" w:rsidRPr="005431E4" w:rsidRDefault="000345D6" w:rsidP="00424EB1">
      <w:pPr>
        <w:jc w:val="both"/>
      </w:pPr>
    </w:p>
    <w:p w:rsidR="000345D6" w:rsidRPr="005431E4" w:rsidRDefault="000345D6" w:rsidP="000345D6">
      <w:pPr>
        <w:jc w:val="both"/>
      </w:pPr>
      <w:r w:rsidRPr="005431E4">
        <w:t xml:space="preserve">В основе  рабочей программы  лежит Примерная программа основного общего образования по физике и </w:t>
      </w:r>
      <w:r w:rsidRPr="005431E4">
        <w:rPr>
          <w:color w:val="000000"/>
          <w:spacing w:val="-5"/>
        </w:rPr>
        <w:t xml:space="preserve">авторская  программы  Е. М. </w:t>
      </w:r>
      <w:proofErr w:type="spellStart"/>
      <w:r w:rsidRPr="005431E4">
        <w:rPr>
          <w:color w:val="000000"/>
          <w:spacing w:val="-5"/>
        </w:rPr>
        <w:t>Гутника</w:t>
      </w:r>
      <w:proofErr w:type="spellEnd"/>
      <w:r w:rsidRPr="005431E4">
        <w:rPr>
          <w:color w:val="000000"/>
          <w:spacing w:val="-5"/>
        </w:rPr>
        <w:t xml:space="preserve">,  А. В. </w:t>
      </w:r>
      <w:proofErr w:type="spellStart"/>
      <w:r w:rsidRPr="005431E4">
        <w:rPr>
          <w:color w:val="000000"/>
          <w:spacing w:val="-5"/>
        </w:rPr>
        <w:t>Перышкина</w:t>
      </w:r>
      <w:proofErr w:type="spellEnd"/>
      <w:r w:rsidRPr="005431E4">
        <w:rPr>
          <w:color w:val="000000"/>
          <w:spacing w:val="-5"/>
        </w:rPr>
        <w:t xml:space="preserve">  «Фи</w:t>
      </w:r>
      <w:r w:rsidRPr="005431E4">
        <w:rPr>
          <w:color w:val="000000"/>
          <w:spacing w:val="-5"/>
        </w:rPr>
        <w:softHyphen/>
      </w:r>
      <w:r w:rsidRPr="005431E4">
        <w:rPr>
          <w:color w:val="000000"/>
          <w:spacing w:val="-8"/>
        </w:rPr>
        <w:t xml:space="preserve">зика» 7-9 классы, </w:t>
      </w:r>
      <w:r w:rsidRPr="005431E4">
        <w:t xml:space="preserve">ориентированная на использование УМК  </w:t>
      </w:r>
      <w:r w:rsidRPr="005431E4">
        <w:rPr>
          <w:color w:val="000000"/>
          <w:spacing w:val="-5"/>
        </w:rPr>
        <w:t xml:space="preserve">А. В. </w:t>
      </w:r>
      <w:proofErr w:type="spellStart"/>
      <w:r w:rsidRPr="005431E4">
        <w:rPr>
          <w:color w:val="000000"/>
          <w:spacing w:val="-5"/>
        </w:rPr>
        <w:t>Перышкина</w:t>
      </w:r>
      <w:proofErr w:type="spellEnd"/>
      <w:proofErr w:type="gramStart"/>
      <w:r w:rsidRPr="005431E4">
        <w:rPr>
          <w:color w:val="000000"/>
          <w:spacing w:val="-5"/>
        </w:rPr>
        <w:t xml:space="preserve"> </w:t>
      </w:r>
      <w:r w:rsidRPr="005431E4">
        <w:t>,</w:t>
      </w:r>
      <w:proofErr w:type="gramEnd"/>
      <w:r w:rsidRPr="005431E4">
        <w:t xml:space="preserve">  Физика.  8  класс.</w:t>
      </w:r>
    </w:p>
    <w:p w:rsidR="000345D6" w:rsidRPr="005431E4" w:rsidRDefault="000345D6" w:rsidP="00424EB1">
      <w:pPr>
        <w:jc w:val="both"/>
      </w:pPr>
    </w:p>
    <w:p w:rsidR="001545D8" w:rsidRPr="005431E4" w:rsidRDefault="001545D8" w:rsidP="00424EB1">
      <w:pPr>
        <w:jc w:val="both"/>
      </w:pPr>
    </w:p>
    <w:p w:rsidR="00407210" w:rsidRPr="005431E4" w:rsidRDefault="001545D8" w:rsidP="00424EB1">
      <w:pPr>
        <w:jc w:val="both"/>
      </w:pPr>
      <w:r w:rsidRPr="005431E4">
        <w:t xml:space="preserve">     </w:t>
      </w:r>
      <w:r w:rsidR="00407210" w:rsidRPr="005431E4">
        <w:rPr>
          <w:b/>
        </w:rPr>
        <w:t>Основные цели</w:t>
      </w:r>
      <w:r w:rsidR="00407210" w:rsidRPr="005431E4">
        <w:t xml:space="preserve"> изучения </w:t>
      </w:r>
      <w:r w:rsidR="003B1801" w:rsidRPr="005431E4">
        <w:t xml:space="preserve">физики </w:t>
      </w:r>
      <w:r w:rsidR="00407210" w:rsidRPr="005431E4">
        <w:t xml:space="preserve"> в </w:t>
      </w:r>
      <w:r w:rsidR="00911CA6" w:rsidRPr="005431E4">
        <w:t>8</w:t>
      </w:r>
      <w:r w:rsidR="00407210" w:rsidRPr="005431E4">
        <w:t xml:space="preserve"> классе</w:t>
      </w:r>
      <w:r w:rsidR="00386106" w:rsidRPr="005431E4">
        <w:t xml:space="preserve"> </w:t>
      </w:r>
      <w:r w:rsidR="003B1801" w:rsidRPr="005431E4">
        <w:t>следующие:</w:t>
      </w:r>
      <w:r w:rsidR="00407210" w:rsidRPr="005431E4">
        <w:t xml:space="preserve"> </w:t>
      </w:r>
    </w:p>
    <w:p w:rsidR="003B1801" w:rsidRPr="005431E4" w:rsidRDefault="003B1801" w:rsidP="00424EB1">
      <w:pPr>
        <w:numPr>
          <w:ilvl w:val="0"/>
          <w:numId w:val="1"/>
        </w:numPr>
        <w:jc w:val="both"/>
      </w:pPr>
      <w:r w:rsidRPr="005431E4">
        <w:t xml:space="preserve">Развитие интересов и способностей учащихся на основе передачи им знаний и опыта познавательной и творческой деятельности; </w:t>
      </w:r>
    </w:p>
    <w:p w:rsidR="003B1801" w:rsidRPr="005431E4" w:rsidRDefault="003B1801" w:rsidP="00424EB1">
      <w:pPr>
        <w:numPr>
          <w:ilvl w:val="0"/>
          <w:numId w:val="1"/>
        </w:numPr>
        <w:jc w:val="both"/>
      </w:pPr>
      <w:r w:rsidRPr="005431E4">
        <w:t>Понимание учащимися смысла  основных научных понятий и законов физики, взаимосвязи между ними;</w:t>
      </w:r>
    </w:p>
    <w:p w:rsidR="003B1801" w:rsidRPr="005431E4" w:rsidRDefault="003B1801" w:rsidP="00424EB1">
      <w:pPr>
        <w:numPr>
          <w:ilvl w:val="0"/>
          <w:numId w:val="1"/>
        </w:numPr>
        <w:jc w:val="both"/>
      </w:pPr>
      <w:r w:rsidRPr="005431E4">
        <w:t>Формирование у учащихся представлений о физической картине мира.</w:t>
      </w:r>
    </w:p>
    <w:p w:rsidR="003B1801" w:rsidRPr="005431E4" w:rsidRDefault="003B1801" w:rsidP="00424EB1">
      <w:pPr>
        <w:jc w:val="both"/>
      </w:pPr>
      <w:r w:rsidRPr="005431E4">
        <w:t xml:space="preserve">   </w:t>
      </w:r>
    </w:p>
    <w:p w:rsidR="003B1801" w:rsidRPr="005431E4" w:rsidRDefault="003B1801" w:rsidP="00424EB1">
      <w:pPr>
        <w:jc w:val="both"/>
      </w:pPr>
      <w:r w:rsidRPr="005431E4">
        <w:t xml:space="preserve">   </w:t>
      </w:r>
      <w:r w:rsidR="000345D6" w:rsidRPr="005431E4">
        <w:rPr>
          <w:b/>
        </w:rPr>
        <w:t>Задачи</w:t>
      </w:r>
      <w:r w:rsidR="000345D6" w:rsidRPr="005431E4">
        <w:t xml:space="preserve"> для достижения этих целей:</w:t>
      </w:r>
    </w:p>
    <w:p w:rsidR="003B1801" w:rsidRPr="005431E4" w:rsidRDefault="003B1801" w:rsidP="00424EB1">
      <w:pPr>
        <w:pStyle w:val="ac"/>
        <w:numPr>
          <w:ilvl w:val="0"/>
          <w:numId w:val="2"/>
        </w:numPr>
        <w:jc w:val="both"/>
      </w:pPr>
      <w:r w:rsidRPr="005431E4">
        <w:t>Знакомство учащихся с методом научного познания и методами исследования объектов и явлений природы;</w:t>
      </w:r>
    </w:p>
    <w:p w:rsidR="003B1801" w:rsidRPr="005431E4" w:rsidRDefault="003B1801" w:rsidP="00424EB1">
      <w:pPr>
        <w:pStyle w:val="ac"/>
        <w:numPr>
          <w:ilvl w:val="0"/>
          <w:numId w:val="2"/>
        </w:numPr>
        <w:jc w:val="both"/>
      </w:pPr>
      <w:r w:rsidRPr="005431E4">
        <w:t>Приобретение учащимися знаний о механических, тепловых, электромагнитных</w:t>
      </w:r>
      <w:r w:rsidR="005A2D62">
        <w:t xml:space="preserve"> явлениях</w:t>
      </w:r>
      <w:r w:rsidRPr="005431E4">
        <w:t xml:space="preserve"> и физических величинах, характеризующих эти явления;</w:t>
      </w:r>
    </w:p>
    <w:p w:rsidR="003B1801" w:rsidRPr="005431E4" w:rsidRDefault="003B1801" w:rsidP="00424EB1">
      <w:pPr>
        <w:pStyle w:val="ac"/>
        <w:numPr>
          <w:ilvl w:val="0"/>
          <w:numId w:val="2"/>
        </w:numPr>
        <w:jc w:val="both"/>
      </w:pPr>
      <w:r w:rsidRPr="005431E4"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3B1801" w:rsidRPr="005431E4" w:rsidRDefault="003B1801" w:rsidP="00424EB1">
      <w:pPr>
        <w:pStyle w:val="ac"/>
        <w:numPr>
          <w:ilvl w:val="0"/>
          <w:numId w:val="2"/>
        </w:numPr>
        <w:jc w:val="both"/>
      </w:pPr>
      <w:r w:rsidRPr="005431E4"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3B1801" w:rsidRPr="005431E4" w:rsidRDefault="003B1801" w:rsidP="00424EB1">
      <w:pPr>
        <w:pStyle w:val="ac"/>
        <w:numPr>
          <w:ilvl w:val="0"/>
          <w:numId w:val="2"/>
        </w:numPr>
        <w:jc w:val="both"/>
      </w:pPr>
      <w:r w:rsidRPr="005431E4"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3B1801" w:rsidRPr="005431E4" w:rsidRDefault="003B1801" w:rsidP="00424EB1">
      <w:pPr>
        <w:ind w:left="720"/>
        <w:jc w:val="both"/>
      </w:pPr>
    </w:p>
    <w:p w:rsidR="00EA4368" w:rsidRPr="005431E4" w:rsidRDefault="00EA4368" w:rsidP="00EA4368">
      <w:pPr>
        <w:pStyle w:val="a3"/>
        <w:ind w:left="9" w:right="9"/>
        <w:jc w:val="both"/>
        <w:rPr>
          <w:w w:val="111"/>
        </w:rPr>
      </w:pPr>
      <w:r w:rsidRPr="005431E4">
        <w:rPr>
          <w:b/>
        </w:rPr>
        <w:t>Концепция курса</w:t>
      </w:r>
      <w:r w:rsidRPr="005431E4">
        <w:t xml:space="preserve"> сводится к следующим основным положениям. </w:t>
      </w:r>
      <w:r w:rsidRPr="005431E4">
        <w:br/>
        <w:t xml:space="preserve">Структурой, логикой и методом изложения физика в школе должна быть адекватна физике - науке. В курсе большое внимание уделяется исходным понятиям, основополагающим экспериментальным фактам, фундаментальным законам. Учащийся должен видеть, что каждая область физики основана на своих исходных упрощениях, эмпирических фактах и сформулированных на их основе законах. </w:t>
      </w:r>
      <w:r w:rsidRPr="005431E4">
        <w:br/>
        <w:t xml:space="preserve">     Степень глубины физического понимания характеризуется умением применять для </w:t>
      </w:r>
      <w:r w:rsidRPr="005431E4">
        <w:lastRenderedPageBreak/>
        <w:t>анализа различных явлений наиболее общие, фундаментальные законы. Общие закономерности пронизывают весь курс, и изучение общих тем сменяется рассмотрением конкретных явлений.</w:t>
      </w:r>
    </w:p>
    <w:p w:rsidR="006B3C4B" w:rsidRPr="005431E4" w:rsidRDefault="006B3C4B" w:rsidP="00424EB1">
      <w:pPr>
        <w:pStyle w:val="a3"/>
        <w:spacing w:before="4"/>
        <w:ind w:left="4" w:right="28" w:firstLine="340"/>
        <w:jc w:val="both"/>
        <w:rPr>
          <w:w w:val="114"/>
        </w:rPr>
      </w:pPr>
      <w:r w:rsidRPr="005431E4">
        <w:rPr>
          <w:w w:val="114"/>
        </w:rPr>
        <w:t>Физика как наука о наиболее общих законах природы, выступая в качестве учебного предмета в школе, вносит су</w:t>
      </w:r>
      <w:r w:rsidRPr="005431E4">
        <w:rPr>
          <w:w w:val="114"/>
        </w:rPr>
        <w:softHyphen/>
        <w:t>щественный вклад в систему знаний об окружающем мире.</w:t>
      </w:r>
    </w:p>
    <w:p w:rsidR="007C43C3" w:rsidRPr="005431E4" w:rsidRDefault="006B3C4B" w:rsidP="00424EB1">
      <w:pPr>
        <w:pStyle w:val="a3"/>
        <w:spacing w:before="9"/>
        <w:ind w:left="14"/>
        <w:jc w:val="both"/>
        <w:rPr>
          <w:w w:val="111"/>
        </w:rPr>
      </w:pPr>
      <w:r w:rsidRPr="005431E4">
        <w:rPr>
          <w:w w:val="111"/>
        </w:rPr>
        <w:t xml:space="preserve">       Она раскрывает роль науки в экономическом и культурном развитии общества, способствует формированию современ</w:t>
      </w:r>
      <w:r w:rsidRPr="005431E4">
        <w:rPr>
          <w:w w:val="111"/>
        </w:rPr>
        <w:softHyphen/>
        <w:t>ного научного мировоззрения.</w:t>
      </w:r>
      <w:r w:rsidRPr="005431E4">
        <w:rPr>
          <w:w w:val="111"/>
        </w:rPr>
        <w:br/>
        <w:t xml:space="preserve">     </w:t>
      </w:r>
      <w:r w:rsidR="007C43C3" w:rsidRPr="005431E4">
        <w:rPr>
          <w:w w:val="111"/>
        </w:rPr>
        <w:t xml:space="preserve"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B3C4B" w:rsidRPr="005431E4" w:rsidRDefault="007C43C3" w:rsidP="00424EB1">
      <w:pPr>
        <w:pStyle w:val="a3"/>
        <w:spacing w:before="9"/>
        <w:ind w:left="14"/>
        <w:jc w:val="both"/>
        <w:rPr>
          <w:w w:val="111"/>
        </w:rPr>
      </w:pPr>
      <w:r w:rsidRPr="005431E4">
        <w:rPr>
          <w:w w:val="111"/>
        </w:rPr>
        <w:t xml:space="preserve">     </w:t>
      </w:r>
      <w:r w:rsidR="006B3C4B" w:rsidRPr="005431E4">
        <w:rPr>
          <w:w w:val="111"/>
        </w:rPr>
        <w:t>Ознакомление школьников с методами научного познания предполагается проводить при изучении всех разделов курса физики.</w:t>
      </w:r>
    </w:p>
    <w:p w:rsidR="006B3C4B" w:rsidRPr="005431E4" w:rsidRDefault="006B3C4B" w:rsidP="00424EB1">
      <w:pPr>
        <w:pStyle w:val="a3"/>
        <w:ind w:left="9" w:right="9" w:firstLine="340"/>
        <w:jc w:val="both"/>
        <w:rPr>
          <w:w w:val="111"/>
        </w:rPr>
      </w:pPr>
      <w:r w:rsidRPr="005431E4">
        <w:rPr>
          <w:w w:val="111"/>
        </w:rPr>
        <w:t>Гуманитарное значение физики как составной части об</w:t>
      </w:r>
      <w:r w:rsidRPr="005431E4">
        <w:rPr>
          <w:w w:val="111"/>
        </w:rPr>
        <w:softHyphen/>
        <w:t>щего образования состоит в том, что она вооружает школь</w:t>
      </w:r>
      <w:r w:rsidRPr="005431E4">
        <w:rPr>
          <w:w w:val="111"/>
        </w:rPr>
        <w:softHyphen/>
        <w:t xml:space="preserve">ника </w:t>
      </w:r>
      <w:r w:rsidRPr="005431E4">
        <w:rPr>
          <w:iCs/>
          <w:w w:val="111"/>
        </w:rPr>
        <w:t>научным методом познания</w:t>
      </w:r>
      <w:r w:rsidRPr="005431E4">
        <w:rPr>
          <w:i/>
          <w:iCs/>
          <w:w w:val="111"/>
        </w:rPr>
        <w:t xml:space="preserve">, </w:t>
      </w:r>
      <w:r w:rsidRPr="005431E4">
        <w:rPr>
          <w:w w:val="111"/>
        </w:rPr>
        <w:t>позволяющим полу</w:t>
      </w:r>
      <w:r w:rsidRPr="005431E4">
        <w:rPr>
          <w:w w:val="111"/>
        </w:rPr>
        <w:softHyphen/>
        <w:t>чать объективные знания об окружающем мире.</w:t>
      </w:r>
    </w:p>
    <w:p w:rsidR="006B3C4B" w:rsidRPr="005431E4" w:rsidRDefault="006B3C4B" w:rsidP="00424EB1">
      <w:pPr>
        <w:pStyle w:val="a3"/>
        <w:ind w:left="9" w:right="9" w:firstLine="340"/>
        <w:jc w:val="both"/>
        <w:rPr>
          <w:w w:val="111"/>
        </w:rPr>
      </w:pPr>
      <w:r w:rsidRPr="005431E4">
        <w:rPr>
          <w:w w:val="111"/>
        </w:rPr>
        <w:t>Знание физических законов необходимо для изучения химии, биологии, физической географии, технологии, ОБЖ.</w:t>
      </w:r>
    </w:p>
    <w:p w:rsidR="006B3C4B" w:rsidRPr="005431E4" w:rsidRDefault="006B3C4B" w:rsidP="00424EB1">
      <w:pPr>
        <w:pStyle w:val="a3"/>
        <w:ind w:left="9" w:right="9" w:firstLine="340"/>
        <w:jc w:val="both"/>
        <w:rPr>
          <w:w w:val="111"/>
        </w:rPr>
      </w:pPr>
      <w:r w:rsidRPr="005431E4">
        <w:rPr>
          <w:w w:val="111"/>
        </w:rPr>
        <w:t>Курс физики в примерной программе основного обще</w:t>
      </w:r>
      <w:r w:rsidRPr="005431E4">
        <w:rPr>
          <w:w w:val="111"/>
        </w:rPr>
        <w:softHyphen/>
        <w:t>го образования структурируется на основе рассмотрения различных форм движения материи в порядке их услож</w:t>
      </w:r>
      <w:r w:rsidRPr="005431E4">
        <w:rPr>
          <w:w w:val="111"/>
        </w:rPr>
        <w:softHyphen/>
        <w:t xml:space="preserve">нения: механические явления, тепловые явления,  электромагнитные явления, квантовые явления. </w:t>
      </w:r>
    </w:p>
    <w:p w:rsidR="006B3C4B" w:rsidRPr="005431E4" w:rsidRDefault="006B3C4B" w:rsidP="00424EB1">
      <w:pPr>
        <w:pStyle w:val="a3"/>
        <w:ind w:left="9" w:right="9" w:firstLine="340"/>
        <w:jc w:val="both"/>
        <w:rPr>
          <w:w w:val="111"/>
        </w:rPr>
      </w:pPr>
      <w:r w:rsidRPr="005431E4">
        <w:rPr>
          <w:w w:val="111"/>
        </w:rPr>
        <w:t>Физика в ос</w:t>
      </w:r>
      <w:r w:rsidRPr="005431E4">
        <w:rPr>
          <w:w w:val="111"/>
        </w:rPr>
        <w:softHyphen/>
        <w:t>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EA4368" w:rsidRPr="005431E4" w:rsidRDefault="00EA4368" w:rsidP="00424EB1">
      <w:pPr>
        <w:pStyle w:val="a3"/>
        <w:ind w:left="9" w:right="9" w:firstLine="340"/>
        <w:jc w:val="both"/>
        <w:rPr>
          <w:w w:val="111"/>
        </w:rPr>
      </w:pPr>
    </w:p>
    <w:p w:rsidR="00EA4368" w:rsidRPr="005431E4" w:rsidRDefault="00EA4368" w:rsidP="00EA4368">
      <w:pPr>
        <w:jc w:val="both"/>
        <w:rPr>
          <w:b/>
        </w:rPr>
      </w:pPr>
      <w:r w:rsidRPr="005431E4">
        <w:rPr>
          <w:b/>
        </w:rPr>
        <w:t xml:space="preserve">Расширение целей и задач изучения предмета: </w:t>
      </w:r>
      <w:r w:rsidRPr="005431E4">
        <w:t>нет</w:t>
      </w:r>
    </w:p>
    <w:p w:rsidR="00EA4368" w:rsidRPr="005431E4" w:rsidRDefault="00EA4368" w:rsidP="00EA4368">
      <w:pPr>
        <w:pStyle w:val="af1"/>
        <w:widowControl w:val="0"/>
        <w:suppressAutoHyphens/>
        <w:spacing w:after="0"/>
        <w:jc w:val="both"/>
        <w:rPr>
          <w:b/>
        </w:rPr>
      </w:pPr>
    </w:p>
    <w:p w:rsidR="00EA4368" w:rsidRPr="005431E4" w:rsidRDefault="00EA4368" w:rsidP="00EA4368">
      <w:pPr>
        <w:pStyle w:val="af1"/>
        <w:widowControl w:val="0"/>
        <w:suppressAutoHyphens/>
        <w:spacing w:after="0"/>
        <w:jc w:val="both"/>
        <w:rPr>
          <w:b/>
        </w:rPr>
      </w:pPr>
      <w:r w:rsidRPr="005431E4">
        <w:rPr>
          <w:b/>
        </w:rPr>
        <w:t>Отличительные особенности рабочей программы:</w:t>
      </w:r>
    </w:p>
    <w:p w:rsidR="00EA4368" w:rsidRPr="005431E4" w:rsidRDefault="00EA4368" w:rsidP="00EA4368">
      <w:pPr>
        <w:jc w:val="both"/>
      </w:pPr>
      <w:r w:rsidRPr="005431E4">
        <w:t xml:space="preserve">Количество часов и структурная установка порядка тем осталась без изменений. </w:t>
      </w:r>
    </w:p>
    <w:p w:rsidR="00EA4368" w:rsidRPr="005431E4" w:rsidRDefault="00EA4368" w:rsidP="00424EB1">
      <w:pPr>
        <w:jc w:val="both"/>
        <w:rPr>
          <w:w w:val="111"/>
        </w:rPr>
      </w:pPr>
    </w:p>
    <w:p w:rsidR="003C4BD1" w:rsidRPr="005431E4" w:rsidRDefault="003C4BD1" w:rsidP="00424EB1">
      <w:pPr>
        <w:jc w:val="both"/>
      </w:pPr>
      <w:r w:rsidRPr="005431E4">
        <w:rPr>
          <w:b/>
        </w:rPr>
        <w:t>Срок реализации программы</w:t>
      </w:r>
      <w:r w:rsidRPr="005431E4">
        <w:t xml:space="preserve"> – 1 год.</w:t>
      </w:r>
    </w:p>
    <w:p w:rsidR="00EA4368" w:rsidRPr="005431E4" w:rsidRDefault="00EA4368" w:rsidP="00424EB1">
      <w:pPr>
        <w:jc w:val="both"/>
      </w:pPr>
    </w:p>
    <w:p w:rsidR="00EA4368" w:rsidRPr="005431E4" w:rsidRDefault="00EA4368" w:rsidP="00EA4368">
      <w:pPr>
        <w:jc w:val="both"/>
        <w:rPr>
          <w:b/>
        </w:rPr>
      </w:pPr>
      <w:r w:rsidRPr="005431E4">
        <w:rPr>
          <w:b/>
        </w:rPr>
        <w:t xml:space="preserve">Ведущие формы и методы, технологии обучения: </w:t>
      </w:r>
    </w:p>
    <w:p w:rsidR="00EA4368" w:rsidRPr="005431E4" w:rsidRDefault="00EA4368" w:rsidP="00EA4368">
      <w:pPr>
        <w:tabs>
          <w:tab w:val="left" w:pos="8222"/>
        </w:tabs>
        <w:ind w:firstLine="567"/>
        <w:jc w:val="both"/>
      </w:pPr>
      <w:r w:rsidRPr="005431E4">
        <w:t>Личностно-ориентированное обучение, проектная, ИКТ, технология тестирования, самостоятельное изучение основной и дополнительной литературы, проблемное обучение, экспериментальные задания, написание и защита рефератов и др.</w:t>
      </w:r>
    </w:p>
    <w:p w:rsidR="00EA4368" w:rsidRPr="005431E4" w:rsidRDefault="00EA4368" w:rsidP="00EA4368">
      <w:pPr>
        <w:jc w:val="both"/>
      </w:pPr>
      <w:r w:rsidRPr="005431E4">
        <w:rPr>
          <w:b/>
        </w:rPr>
        <w:t xml:space="preserve">   </w:t>
      </w:r>
      <w:r w:rsidRPr="005431E4">
        <w:t xml:space="preserve">     Программой предусматриваются  проблемные задания, фронтальная и индивидуальная работа, работа в парах, групповая работа, использование технологии развития критического мышления, технологии полного усвоения, технологии обучения на основе решения задач.</w:t>
      </w:r>
    </w:p>
    <w:p w:rsidR="00EA4368" w:rsidRPr="005431E4" w:rsidRDefault="00D71EEC" w:rsidP="00EA4368">
      <w:pPr>
        <w:jc w:val="both"/>
      </w:pPr>
      <w:r w:rsidRPr="005431E4">
        <w:br/>
        <w:t xml:space="preserve">     </w:t>
      </w:r>
      <w:r w:rsidR="00EA4368" w:rsidRPr="005431E4">
        <w:rPr>
          <w:b/>
        </w:rPr>
        <w:t>Формы, способы и средства проверки,  и оценки результатов обучения:</w:t>
      </w:r>
    </w:p>
    <w:p w:rsidR="00EA4368" w:rsidRPr="005431E4" w:rsidRDefault="00EA4368" w:rsidP="00EA4368">
      <w:pPr>
        <w:ind w:firstLine="567"/>
        <w:jc w:val="both"/>
        <w:rPr>
          <w:bCs/>
        </w:rPr>
      </w:pPr>
      <w:r w:rsidRPr="005431E4">
        <w:rPr>
          <w:bCs/>
        </w:rPr>
        <w:t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</w:t>
      </w:r>
    </w:p>
    <w:p w:rsidR="00EA4368" w:rsidRPr="005431E4" w:rsidRDefault="00EA4368" w:rsidP="00EA4368">
      <w:pPr>
        <w:ind w:firstLine="567"/>
        <w:jc w:val="both"/>
      </w:pPr>
    </w:p>
    <w:p w:rsidR="00404E77" w:rsidRPr="005431E4" w:rsidRDefault="00EA4368" w:rsidP="00424EB1">
      <w:pPr>
        <w:jc w:val="both"/>
        <w:rPr>
          <w:b/>
        </w:rPr>
      </w:pPr>
      <w:r w:rsidRPr="005431E4">
        <w:rPr>
          <w:b/>
        </w:rPr>
        <w:t>Обоснование выбора УМК:</w:t>
      </w:r>
    </w:p>
    <w:p w:rsidR="00701C37" w:rsidRPr="005431E4" w:rsidRDefault="002B3FFA" w:rsidP="00424EB1">
      <w:pPr>
        <w:jc w:val="both"/>
      </w:pPr>
      <w:r w:rsidRPr="005431E4">
        <w:t xml:space="preserve">УМК  </w:t>
      </w:r>
      <w:r w:rsidRPr="005431E4">
        <w:rPr>
          <w:color w:val="000000"/>
          <w:spacing w:val="-5"/>
        </w:rPr>
        <w:t xml:space="preserve">А. В. </w:t>
      </w:r>
      <w:proofErr w:type="spellStart"/>
      <w:r w:rsidRPr="005431E4">
        <w:rPr>
          <w:color w:val="000000"/>
          <w:spacing w:val="-5"/>
        </w:rPr>
        <w:t>Перышкина</w:t>
      </w:r>
      <w:proofErr w:type="spellEnd"/>
      <w:proofErr w:type="gramStart"/>
      <w:r w:rsidRPr="005431E4">
        <w:rPr>
          <w:color w:val="000000"/>
          <w:spacing w:val="-5"/>
        </w:rPr>
        <w:t xml:space="preserve"> </w:t>
      </w:r>
      <w:r w:rsidRPr="005431E4">
        <w:t>,</w:t>
      </w:r>
      <w:proofErr w:type="gramEnd"/>
      <w:r w:rsidRPr="005431E4">
        <w:t xml:space="preserve">  Физика </w:t>
      </w:r>
      <w:r w:rsidR="00FB6A57" w:rsidRPr="005431E4">
        <w:t>8</w:t>
      </w:r>
      <w:r w:rsidRPr="005431E4">
        <w:t xml:space="preserve"> класс,  </w:t>
      </w:r>
      <w:r w:rsidR="00701C37" w:rsidRPr="005431E4">
        <w:t xml:space="preserve">хорошо зарекомендовал себя, используется в работе уже несколько лет. </w:t>
      </w:r>
      <w:r w:rsidR="001E130A" w:rsidRPr="005431E4">
        <w:t>Позволяе</w:t>
      </w:r>
      <w:r w:rsidR="00701C37" w:rsidRPr="005431E4">
        <w:t xml:space="preserve">т проводить </w:t>
      </w:r>
      <w:proofErr w:type="spellStart"/>
      <w:r w:rsidR="00701C37" w:rsidRPr="005431E4">
        <w:t>разноуровневое</w:t>
      </w:r>
      <w:proofErr w:type="spellEnd"/>
      <w:r w:rsidR="00701C37" w:rsidRPr="005431E4">
        <w:t xml:space="preserve"> обучение и качественную подготовку школьников, в том числе для подготовки к ЕГЭ, содержит весь необходимый для изучения материал, изложенный в Федеральном компоненте государственных образовательных стандартов основного общего и с</w:t>
      </w:r>
      <w:r w:rsidR="003D0033" w:rsidRPr="005431E4">
        <w:t xml:space="preserve">реднего общего образования на базовом </w:t>
      </w:r>
      <w:r w:rsidR="00701C37" w:rsidRPr="005431E4">
        <w:t>уровне.</w:t>
      </w:r>
    </w:p>
    <w:p w:rsidR="00D53A20" w:rsidRPr="005431E4" w:rsidRDefault="00D53A20" w:rsidP="00424EB1">
      <w:pPr>
        <w:jc w:val="both"/>
      </w:pPr>
      <w:r w:rsidRPr="005431E4">
        <w:t xml:space="preserve">   </w:t>
      </w:r>
      <w:r w:rsidR="00A9418B" w:rsidRPr="005431E4">
        <w:t xml:space="preserve"> </w:t>
      </w:r>
    </w:p>
    <w:p w:rsidR="00A9418B" w:rsidRPr="005431E4" w:rsidRDefault="00A9418B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Тематический план</w:t>
      </w:r>
    </w:p>
    <w:p w:rsidR="000A3062" w:rsidRPr="005431E4" w:rsidRDefault="000A3062" w:rsidP="00424EB1">
      <w:pPr>
        <w:jc w:val="both"/>
        <w:rPr>
          <w:b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531"/>
        <w:gridCol w:w="5106"/>
        <w:gridCol w:w="850"/>
        <w:gridCol w:w="1713"/>
        <w:gridCol w:w="1371"/>
      </w:tblGrid>
      <w:tr w:rsidR="00F37D6D" w:rsidRPr="005431E4" w:rsidTr="00F37D6D">
        <w:trPr>
          <w:trHeight w:val="803"/>
        </w:trPr>
        <w:tc>
          <w:tcPr>
            <w:tcW w:w="531" w:type="dxa"/>
          </w:tcPr>
          <w:p w:rsidR="00F37D6D" w:rsidRPr="005431E4" w:rsidRDefault="00F37D6D" w:rsidP="00424EB1">
            <w:pPr>
              <w:jc w:val="both"/>
            </w:pPr>
          </w:p>
          <w:p w:rsidR="00F37D6D" w:rsidRPr="005431E4" w:rsidRDefault="00F37D6D" w:rsidP="00424EB1">
            <w:pPr>
              <w:jc w:val="both"/>
            </w:pPr>
            <w:r w:rsidRPr="005431E4">
              <w:t>№</w:t>
            </w:r>
          </w:p>
          <w:p w:rsidR="00F37D6D" w:rsidRPr="005431E4" w:rsidRDefault="00F37D6D" w:rsidP="00424EB1">
            <w:pPr>
              <w:jc w:val="both"/>
            </w:pPr>
          </w:p>
        </w:tc>
        <w:tc>
          <w:tcPr>
            <w:tcW w:w="5106" w:type="dxa"/>
          </w:tcPr>
          <w:p w:rsidR="00F37D6D" w:rsidRPr="005431E4" w:rsidRDefault="00F37D6D" w:rsidP="00424EB1">
            <w:pPr>
              <w:jc w:val="both"/>
            </w:pPr>
          </w:p>
          <w:p w:rsidR="00F37D6D" w:rsidRPr="005431E4" w:rsidRDefault="00F37D6D" w:rsidP="00424EB1">
            <w:pPr>
              <w:jc w:val="both"/>
            </w:pPr>
            <w:r w:rsidRPr="005431E4">
              <w:t>Наименование разделов и тем</w:t>
            </w:r>
          </w:p>
        </w:tc>
        <w:tc>
          <w:tcPr>
            <w:tcW w:w="850" w:type="dxa"/>
          </w:tcPr>
          <w:p w:rsidR="00F37D6D" w:rsidRPr="005431E4" w:rsidRDefault="00F37D6D" w:rsidP="00424EB1">
            <w:pPr>
              <w:jc w:val="both"/>
            </w:pPr>
          </w:p>
          <w:p w:rsidR="00F37D6D" w:rsidRPr="005431E4" w:rsidRDefault="00F37D6D" w:rsidP="00424EB1">
            <w:pPr>
              <w:jc w:val="both"/>
            </w:pPr>
            <w:r w:rsidRPr="005431E4">
              <w:t>Всего</w:t>
            </w:r>
          </w:p>
          <w:p w:rsidR="00F37D6D" w:rsidRPr="005431E4" w:rsidRDefault="00F37D6D" w:rsidP="00424EB1">
            <w:pPr>
              <w:jc w:val="both"/>
            </w:pPr>
            <w:r w:rsidRPr="005431E4">
              <w:t>часов</w:t>
            </w:r>
          </w:p>
        </w:tc>
        <w:tc>
          <w:tcPr>
            <w:tcW w:w="1713" w:type="dxa"/>
          </w:tcPr>
          <w:p w:rsidR="00F37D6D" w:rsidRPr="005431E4" w:rsidRDefault="00F37D6D" w:rsidP="00424EB1">
            <w:pPr>
              <w:jc w:val="both"/>
            </w:pPr>
            <w:r w:rsidRPr="005431E4">
              <w:t xml:space="preserve">В </w:t>
            </w:r>
            <w:proofErr w:type="spellStart"/>
            <w:r w:rsidRPr="005431E4">
              <w:t>т.ч</w:t>
            </w:r>
            <w:proofErr w:type="spellEnd"/>
            <w:r w:rsidRPr="005431E4">
              <w:t>. на лабораторные работы</w:t>
            </w:r>
          </w:p>
        </w:tc>
        <w:tc>
          <w:tcPr>
            <w:tcW w:w="1371" w:type="dxa"/>
          </w:tcPr>
          <w:p w:rsidR="00F37D6D" w:rsidRPr="005431E4" w:rsidRDefault="00F37D6D" w:rsidP="00424EB1">
            <w:pPr>
              <w:jc w:val="both"/>
            </w:pPr>
            <w:r w:rsidRPr="005431E4">
              <w:t xml:space="preserve">В </w:t>
            </w:r>
            <w:proofErr w:type="spellStart"/>
            <w:r w:rsidRPr="005431E4">
              <w:t>т.ч</w:t>
            </w:r>
            <w:proofErr w:type="spellEnd"/>
            <w:r w:rsidRPr="005431E4">
              <w:t>. на контроль</w:t>
            </w:r>
            <w:proofErr w:type="gramStart"/>
            <w:r w:rsidRPr="005431E4">
              <w:t>.</w:t>
            </w:r>
            <w:proofErr w:type="gramEnd"/>
            <w:r w:rsidRPr="005431E4">
              <w:t xml:space="preserve"> </w:t>
            </w:r>
            <w:proofErr w:type="gramStart"/>
            <w:r w:rsidRPr="005431E4">
              <w:t>р</w:t>
            </w:r>
            <w:proofErr w:type="gramEnd"/>
            <w:r w:rsidRPr="005431E4">
              <w:t>аботы</w:t>
            </w:r>
          </w:p>
        </w:tc>
      </w:tr>
      <w:tr w:rsidR="00547F4A" w:rsidRPr="005431E4" w:rsidTr="00F37D6D"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1</w:t>
            </w:r>
          </w:p>
        </w:tc>
        <w:tc>
          <w:tcPr>
            <w:tcW w:w="5106" w:type="dxa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Тепловые явления.</w:t>
            </w:r>
          </w:p>
        </w:tc>
        <w:tc>
          <w:tcPr>
            <w:tcW w:w="850" w:type="dxa"/>
          </w:tcPr>
          <w:p w:rsidR="00547F4A" w:rsidRPr="005431E4" w:rsidRDefault="00547F4A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  <w:r w:rsidR="008E1549" w:rsidRPr="005431E4">
              <w:rPr>
                <w:b/>
              </w:rPr>
              <w:t>3</w:t>
            </w:r>
          </w:p>
        </w:tc>
        <w:tc>
          <w:tcPr>
            <w:tcW w:w="1713" w:type="dxa"/>
          </w:tcPr>
          <w:p w:rsidR="00547F4A" w:rsidRPr="005431E4" w:rsidRDefault="00547F4A" w:rsidP="00424EB1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547F4A" w:rsidRPr="005431E4" w:rsidRDefault="006E54B9" w:rsidP="00424EB1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47F4A" w:rsidRPr="005431E4" w:rsidTr="00F37D6D"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2</w:t>
            </w:r>
          </w:p>
        </w:tc>
        <w:tc>
          <w:tcPr>
            <w:tcW w:w="5106" w:type="dxa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Изменение агрегатных состояний вещества.</w:t>
            </w:r>
          </w:p>
        </w:tc>
        <w:tc>
          <w:tcPr>
            <w:tcW w:w="850" w:type="dxa"/>
          </w:tcPr>
          <w:p w:rsidR="00547F4A" w:rsidRPr="005431E4" w:rsidRDefault="00331A1C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13</w:t>
            </w:r>
          </w:p>
        </w:tc>
        <w:tc>
          <w:tcPr>
            <w:tcW w:w="1713" w:type="dxa"/>
          </w:tcPr>
          <w:p w:rsidR="00547F4A" w:rsidRPr="005431E4" w:rsidRDefault="00547F4A" w:rsidP="00424EB1">
            <w:pPr>
              <w:jc w:val="both"/>
              <w:rPr>
                <w:b/>
                <w:bCs/>
              </w:rPr>
            </w:pPr>
          </w:p>
        </w:tc>
        <w:tc>
          <w:tcPr>
            <w:tcW w:w="1371" w:type="dxa"/>
          </w:tcPr>
          <w:p w:rsidR="00547F4A" w:rsidRPr="005431E4" w:rsidRDefault="006E54B9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47F4A" w:rsidRPr="005431E4" w:rsidTr="00F37D6D"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3</w:t>
            </w:r>
          </w:p>
        </w:tc>
        <w:tc>
          <w:tcPr>
            <w:tcW w:w="5106" w:type="dxa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Электрические явления.</w:t>
            </w:r>
          </w:p>
        </w:tc>
        <w:tc>
          <w:tcPr>
            <w:tcW w:w="850" w:type="dxa"/>
          </w:tcPr>
          <w:p w:rsidR="00547F4A" w:rsidRPr="005431E4" w:rsidRDefault="00547F4A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25</w:t>
            </w:r>
          </w:p>
        </w:tc>
        <w:tc>
          <w:tcPr>
            <w:tcW w:w="1713" w:type="dxa"/>
          </w:tcPr>
          <w:p w:rsidR="00547F4A" w:rsidRPr="005431E4" w:rsidRDefault="00547F4A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1371" w:type="dxa"/>
          </w:tcPr>
          <w:p w:rsidR="00547F4A" w:rsidRPr="005431E4" w:rsidRDefault="006E54B9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</w:tr>
      <w:tr w:rsidR="00547F4A" w:rsidRPr="005431E4" w:rsidTr="00F37D6D">
        <w:trPr>
          <w:trHeight w:val="45"/>
        </w:trPr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4</w:t>
            </w:r>
          </w:p>
        </w:tc>
        <w:tc>
          <w:tcPr>
            <w:tcW w:w="5106" w:type="dxa"/>
            <w:shd w:val="clear" w:color="auto" w:fill="auto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Электромагнитные явления.</w:t>
            </w:r>
          </w:p>
        </w:tc>
        <w:tc>
          <w:tcPr>
            <w:tcW w:w="850" w:type="dxa"/>
            <w:shd w:val="clear" w:color="auto" w:fill="auto"/>
          </w:tcPr>
          <w:p w:rsidR="00547F4A" w:rsidRPr="005431E4" w:rsidRDefault="00547F4A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  <w:tc>
          <w:tcPr>
            <w:tcW w:w="1713" w:type="dxa"/>
          </w:tcPr>
          <w:p w:rsidR="00547F4A" w:rsidRPr="005431E4" w:rsidRDefault="00547F4A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2</w:t>
            </w:r>
          </w:p>
        </w:tc>
        <w:tc>
          <w:tcPr>
            <w:tcW w:w="1371" w:type="dxa"/>
          </w:tcPr>
          <w:p w:rsidR="00547F4A" w:rsidRPr="005431E4" w:rsidRDefault="006E54B9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</w:tr>
      <w:tr w:rsidR="00547F4A" w:rsidRPr="005431E4" w:rsidTr="00F37D6D">
        <w:trPr>
          <w:trHeight w:val="45"/>
        </w:trPr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5</w:t>
            </w:r>
          </w:p>
        </w:tc>
        <w:tc>
          <w:tcPr>
            <w:tcW w:w="5106" w:type="dxa"/>
            <w:shd w:val="clear" w:color="auto" w:fill="auto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lang w:eastAsia="ar-SA"/>
              </w:rPr>
              <w:t>Световые явления.</w:t>
            </w:r>
          </w:p>
        </w:tc>
        <w:tc>
          <w:tcPr>
            <w:tcW w:w="850" w:type="dxa"/>
            <w:shd w:val="clear" w:color="auto" w:fill="auto"/>
          </w:tcPr>
          <w:p w:rsidR="00547F4A" w:rsidRPr="005431E4" w:rsidRDefault="00331A1C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8</w:t>
            </w:r>
          </w:p>
        </w:tc>
        <w:tc>
          <w:tcPr>
            <w:tcW w:w="1713" w:type="dxa"/>
          </w:tcPr>
          <w:p w:rsidR="00547F4A" w:rsidRPr="005431E4" w:rsidRDefault="00F93529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  <w:tc>
          <w:tcPr>
            <w:tcW w:w="1371" w:type="dxa"/>
          </w:tcPr>
          <w:p w:rsidR="00547F4A" w:rsidRPr="005431E4" w:rsidRDefault="006E54B9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</w:tr>
      <w:tr w:rsidR="00547F4A" w:rsidRPr="005431E4" w:rsidTr="00F37D6D">
        <w:trPr>
          <w:trHeight w:val="45"/>
        </w:trPr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  <w:r w:rsidRPr="005431E4">
              <w:t>6</w:t>
            </w:r>
          </w:p>
        </w:tc>
        <w:tc>
          <w:tcPr>
            <w:tcW w:w="5106" w:type="dxa"/>
            <w:shd w:val="clear" w:color="auto" w:fill="auto"/>
          </w:tcPr>
          <w:p w:rsidR="00547F4A" w:rsidRPr="005431E4" w:rsidRDefault="0015159A" w:rsidP="00424EB1">
            <w:pPr>
              <w:jc w:val="both"/>
              <w:rPr>
                <w:b/>
                <w:lang w:eastAsia="ar-SA"/>
              </w:rPr>
            </w:pPr>
            <w:r w:rsidRPr="005431E4">
              <w:rPr>
                <w:b/>
                <w:lang w:eastAsia="ar-SA"/>
              </w:rPr>
              <w:t>Обобщающее повторение</w:t>
            </w:r>
            <w:r w:rsidR="00547F4A" w:rsidRPr="005431E4">
              <w:rPr>
                <w:b/>
                <w:lang w:eastAsia="ar-SA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47F4A" w:rsidRPr="005431E4" w:rsidRDefault="0051515C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6</w:t>
            </w:r>
          </w:p>
        </w:tc>
        <w:tc>
          <w:tcPr>
            <w:tcW w:w="1713" w:type="dxa"/>
          </w:tcPr>
          <w:p w:rsidR="00547F4A" w:rsidRPr="005431E4" w:rsidRDefault="00547F4A" w:rsidP="00424EB1">
            <w:pPr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547F4A" w:rsidRPr="005431E4" w:rsidRDefault="00547F4A" w:rsidP="00424EB1">
            <w:pPr>
              <w:jc w:val="both"/>
              <w:rPr>
                <w:b/>
              </w:rPr>
            </w:pPr>
          </w:p>
        </w:tc>
      </w:tr>
      <w:tr w:rsidR="00547F4A" w:rsidRPr="005431E4" w:rsidTr="00F37D6D">
        <w:trPr>
          <w:trHeight w:val="45"/>
        </w:trPr>
        <w:tc>
          <w:tcPr>
            <w:tcW w:w="531" w:type="dxa"/>
          </w:tcPr>
          <w:p w:rsidR="00547F4A" w:rsidRPr="005431E4" w:rsidRDefault="00547F4A" w:rsidP="00424EB1">
            <w:pPr>
              <w:jc w:val="both"/>
            </w:pPr>
          </w:p>
        </w:tc>
        <w:tc>
          <w:tcPr>
            <w:tcW w:w="5106" w:type="dxa"/>
            <w:shd w:val="clear" w:color="auto" w:fill="auto"/>
          </w:tcPr>
          <w:p w:rsidR="00547F4A" w:rsidRPr="005431E4" w:rsidRDefault="00547F4A" w:rsidP="00424EB1">
            <w:pPr>
              <w:jc w:val="both"/>
              <w:rPr>
                <w:b/>
                <w:color w:val="000000"/>
              </w:rPr>
            </w:pPr>
            <w:r w:rsidRPr="005431E4">
              <w:rPr>
                <w:b/>
                <w:color w:val="000000"/>
              </w:rPr>
              <w:t>Итого:</w:t>
            </w:r>
          </w:p>
        </w:tc>
        <w:tc>
          <w:tcPr>
            <w:tcW w:w="850" w:type="dxa"/>
            <w:shd w:val="clear" w:color="auto" w:fill="auto"/>
          </w:tcPr>
          <w:p w:rsidR="00547F4A" w:rsidRPr="005431E4" w:rsidRDefault="0051515C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70</w:t>
            </w:r>
          </w:p>
        </w:tc>
        <w:tc>
          <w:tcPr>
            <w:tcW w:w="1713" w:type="dxa"/>
          </w:tcPr>
          <w:p w:rsidR="00547F4A" w:rsidRPr="005431E4" w:rsidRDefault="0062345D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10</w:t>
            </w:r>
          </w:p>
        </w:tc>
        <w:tc>
          <w:tcPr>
            <w:tcW w:w="1371" w:type="dxa"/>
          </w:tcPr>
          <w:p w:rsidR="00547F4A" w:rsidRPr="005431E4" w:rsidRDefault="0062345D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</w:tr>
    </w:tbl>
    <w:p w:rsidR="000A3062" w:rsidRPr="005431E4" w:rsidRDefault="000A3062" w:rsidP="00424EB1">
      <w:pPr>
        <w:jc w:val="both"/>
        <w:rPr>
          <w:b/>
        </w:rPr>
      </w:pPr>
    </w:p>
    <w:p w:rsidR="009A0E7E" w:rsidRPr="005431E4" w:rsidRDefault="009A0E7E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Содержание учебного материала</w:t>
      </w:r>
    </w:p>
    <w:p w:rsidR="00A9418B" w:rsidRPr="005431E4" w:rsidRDefault="00BB42B3" w:rsidP="00424EB1">
      <w:pPr>
        <w:jc w:val="both"/>
      </w:pPr>
      <w:r w:rsidRPr="005431E4">
        <w:t xml:space="preserve">Содержание учебного материала соответствует учебной  программе  </w:t>
      </w:r>
      <w:r w:rsidR="00D52061" w:rsidRPr="005431E4">
        <w:rPr>
          <w:color w:val="000000"/>
          <w:spacing w:val="-5"/>
        </w:rPr>
        <w:t>«Фи</w:t>
      </w:r>
      <w:r w:rsidR="00D52061" w:rsidRPr="005431E4">
        <w:rPr>
          <w:color w:val="000000"/>
          <w:spacing w:val="-5"/>
        </w:rPr>
        <w:softHyphen/>
      </w:r>
      <w:r w:rsidR="00D52061" w:rsidRPr="005431E4">
        <w:rPr>
          <w:color w:val="000000"/>
          <w:spacing w:val="-8"/>
        </w:rPr>
        <w:t xml:space="preserve">зика»  </w:t>
      </w:r>
      <w:r w:rsidR="006E54B9" w:rsidRPr="005431E4">
        <w:rPr>
          <w:color w:val="000000"/>
          <w:spacing w:val="-8"/>
        </w:rPr>
        <w:t xml:space="preserve">8 </w:t>
      </w:r>
      <w:r w:rsidR="00D52061" w:rsidRPr="005431E4">
        <w:rPr>
          <w:color w:val="000000"/>
          <w:spacing w:val="-8"/>
        </w:rPr>
        <w:t xml:space="preserve">класс </w:t>
      </w:r>
      <w:r w:rsidRPr="005431E4">
        <w:t>(</w:t>
      </w:r>
      <w:proofErr w:type="spellStart"/>
      <w:r w:rsidR="00D52061" w:rsidRPr="005431E4">
        <w:rPr>
          <w:color w:val="000000"/>
          <w:spacing w:val="-5"/>
        </w:rPr>
        <w:t>Е.М.Гутник</w:t>
      </w:r>
      <w:proofErr w:type="spellEnd"/>
      <w:r w:rsidR="00D52061" w:rsidRPr="005431E4">
        <w:rPr>
          <w:color w:val="000000"/>
          <w:spacing w:val="-5"/>
        </w:rPr>
        <w:t xml:space="preserve">,  </w:t>
      </w:r>
      <w:proofErr w:type="spellStart"/>
      <w:r w:rsidR="00D52061" w:rsidRPr="005431E4">
        <w:rPr>
          <w:color w:val="000000"/>
          <w:spacing w:val="-5"/>
        </w:rPr>
        <w:t>А.В.Перышкин</w:t>
      </w:r>
      <w:proofErr w:type="spellEnd"/>
      <w:proofErr w:type="gramStart"/>
      <w:r w:rsidR="00D52061" w:rsidRPr="005431E4">
        <w:rPr>
          <w:color w:val="000000"/>
          <w:spacing w:val="-5"/>
        </w:rPr>
        <w:t xml:space="preserve">  </w:t>
      </w:r>
      <w:r w:rsidR="00BD19A9" w:rsidRPr="005431E4">
        <w:t>,</w:t>
      </w:r>
      <w:proofErr w:type="gramEnd"/>
      <w:r w:rsidR="00BD19A9" w:rsidRPr="005431E4">
        <w:t xml:space="preserve"> М. : </w:t>
      </w:r>
      <w:r w:rsidR="00630181" w:rsidRPr="005431E4">
        <w:t>Просвещение</w:t>
      </w:r>
      <w:r w:rsidR="00BD19A9" w:rsidRPr="005431E4">
        <w:t>, 201</w:t>
      </w:r>
      <w:r w:rsidR="00630181" w:rsidRPr="005431E4">
        <w:t>0</w:t>
      </w:r>
      <w:r w:rsidRPr="005431E4">
        <w:t xml:space="preserve"> г.) </w:t>
      </w:r>
    </w:p>
    <w:p w:rsidR="00712FD0" w:rsidRPr="005431E4" w:rsidRDefault="00712FD0" w:rsidP="00424EB1">
      <w:pPr>
        <w:jc w:val="both"/>
      </w:pPr>
    </w:p>
    <w:p w:rsidR="00712FD0" w:rsidRPr="005431E4" w:rsidRDefault="00712FD0" w:rsidP="00424EB1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Тепловые явления. (13 ч.)</w:t>
      </w:r>
    </w:p>
    <w:p w:rsidR="00370BC4" w:rsidRPr="005431E4" w:rsidRDefault="00370BC4" w:rsidP="00424EB1">
      <w:pPr>
        <w:jc w:val="both"/>
      </w:pPr>
      <w:r w:rsidRPr="005431E4">
        <w:t>Тепловое движение. Температура.  Внутренняя энергия. Два способа изменения внутренней энергии: работа и теплопередача. Виды теплопередачи.</w:t>
      </w:r>
    </w:p>
    <w:p w:rsidR="00370BC4" w:rsidRPr="005431E4" w:rsidRDefault="00370BC4" w:rsidP="00424EB1">
      <w:pPr>
        <w:jc w:val="both"/>
      </w:pPr>
      <w:r w:rsidRPr="005431E4">
        <w:t xml:space="preserve">   Количество теплоты. Удельная теплоемкость вещества. Удельная теплота сгорания топлива.</w:t>
      </w:r>
    </w:p>
    <w:p w:rsidR="00370BC4" w:rsidRPr="005431E4" w:rsidRDefault="00370BC4" w:rsidP="00424EB1">
      <w:pPr>
        <w:jc w:val="both"/>
      </w:pPr>
    </w:p>
    <w:p w:rsidR="00712FD0" w:rsidRPr="005431E4" w:rsidRDefault="00712FD0" w:rsidP="00424EB1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Изменение агрегатных состояний вещества. (13 ч.)</w:t>
      </w:r>
    </w:p>
    <w:p w:rsidR="00370BC4" w:rsidRPr="005431E4" w:rsidRDefault="00370BC4" w:rsidP="00424EB1">
      <w:pPr>
        <w:jc w:val="both"/>
      </w:pPr>
      <w:r w:rsidRPr="005431E4">
        <w:t>Плавление и отвердевание тел. Температура плавления. Удельная теплота плавления.</w:t>
      </w:r>
    </w:p>
    <w:p w:rsidR="00370BC4" w:rsidRPr="005431E4" w:rsidRDefault="00370BC4" w:rsidP="00424EB1">
      <w:pPr>
        <w:jc w:val="both"/>
      </w:pPr>
      <w:r w:rsidRPr="005431E4">
        <w:t xml:space="preserve">   Испарение и конденсация. Относительна влажность воздуха и ее измерение.</w:t>
      </w:r>
    </w:p>
    <w:p w:rsidR="00370BC4" w:rsidRPr="005431E4" w:rsidRDefault="00370BC4" w:rsidP="00424EB1">
      <w:pPr>
        <w:jc w:val="both"/>
      </w:pPr>
      <w:r w:rsidRPr="005431E4">
        <w:t xml:space="preserve">   Кипение. Температура кипения. Удельная теплота парообразования.</w:t>
      </w:r>
    </w:p>
    <w:p w:rsidR="00370BC4" w:rsidRPr="005431E4" w:rsidRDefault="00370BC4" w:rsidP="00424EB1">
      <w:pPr>
        <w:jc w:val="both"/>
      </w:pPr>
      <w:r w:rsidRPr="005431E4">
        <w:t xml:space="preserve">   Объяснение изменений агрегатных состояний вещества на основе молекулярно-кинетических представлений.</w:t>
      </w:r>
    </w:p>
    <w:p w:rsidR="00370BC4" w:rsidRPr="005431E4" w:rsidRDefault="00370BC4" w:rsidP="00424EB1">
      <w:pPr>
        <w:jc w:val="both"/>
      </w:pPr>
      <w:r w:rsidRPr="005431E4">
        <w:t xml:space="preserve">   Превращения энергии в механических и тепловых процессах. </w:t>
      </w:r>
    </w:p>
    <w:p w:rsidR="00370BC4" w:rsidRPr="005431E4" w:rsidRDefault="00370BC4" w:rsidP="00424EB1">
      <w:pPr>
        <w:jc w:val="both"/>
      </w:pPr>
      <w:r w:rsidRPr="005431E4">
        <w:t xml:space="preserve">   Двигатель внутреннего сгорания. Паровая турбина. КПД теплового двигателя.</w:t>
      </w:r>
    </w:p>
    <w:p w:rsidR="00370BC4" w:rsidRPr="005431E4" w:rsidRDefault="00370BC4" w:rsidP="00424EB1">
      <w:pPr>
        <w:jc w:val="both"/>
      </w:pPr>
    </w:p>
    <w:p w:rsidR="00712FD0" w:rsidRPr="005431E4" w:rsidRDefault="00712FD0" w:rsidP="00424EB1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Электрические явления. (25 ч.)</w:t>
      </w:r>
    </w:p>
    <w:p w:rsidR="00370BC4" w:rsidRPr="005431E4" w:rsidRDefault="00370BC4" w:rsidP="00424EB1">
      <w:pPr>
        <w:jc w:val="both"/>
      </w:pPr>
      <w:r w:rsidRPr="005431E4">
        <w:t>Электризация тел. Два рода зарядов. Взаимодействие заряженных тел. Электрическое поле.</w:t>
      </w:r>
    </w:p>
    <w:p w:rsidR="00370BC4" w:rsidRPr="005431E4" w:rsidRDefault="00370BC4" w:rsidP="00424EB1">
      <w:pPr>
        <w:jc w:val="both"/>
      </w:pPr>
      <w:r w:rsidRPr="005431E4">
        <w:t xml:space="preserve">   Дискретность электрического заряда. Электрон. Строение атомов.</w:t>
      </w:r>
    </w:p>
    <w:p w:rsidR="00370BC4" w:rsidRPr="005431E4" w:rsidRDefault="00370BC4" w:rsidP="00424EB1">
      <w:pPr>
        <w:jc w:val="both"/>
      </w:pPr>
      <w:r w:rsidRPr="005431E4">
        <w:t xml:space="preserve">   Электрический ток. Гальванические элементы. Аккумуляторы. Электрическая цепь. Электрический ток в металлах. Сила тока. Амперметр.</w:t>
      </w:r>
    </w:p>
    <w:p w:rsidR="00370BC4" w:rsidRPr="005431E4" w:rsidRDefault="00370BC4" w:rsidP="00424EB1">
      <w:pPr>
        <w:jc w:val="both"/>
      </w:pPr>
      <w:r w:rsidRPr="005431E4">
        <w:t xml:space="preserve">   Электрическое напряжение. Вольтметр.</w:t>
      </w:r>
    </w:p>
    <w:p w:rsidR="00370BC4" w:rsidRPr="005431E4" w:rsidRDefault="00370BC4" w:rsidP="00424EB1">
      <w:pPr>
        <w:jc w:val="both"/>
      </w:pPr>
      <w:r w:rsidRPr="005431E4">
        <w:t xml:space="preserve">   Электрическое сопротивление.</w:t>
      </w:r>
    </w:p>
    <w:p w:rsidR="00370BC4" w:rsidRPr="005431E4" w:rsidRDefault="00370BC4" w:rsidP="00424EB1">
      <w:pPr>
        <w:jc w:val="both"/>
      </w:pPr>
      <w:r w:rsidRPr="005431E4">
        <w:t xml:space="preserve">   Закон Ома для участка электрической цепи.</w:t>
      </w:r>
    </w:p>
    <w:p w:rsidR="00370BC4" w:rsidRPr="005431E4" w:rsidRDefault="00370BC4" w:rsidP="00424EB1">
      <w:pPr>
        <w:jc w:val="both"/>
      </w:pPr>
      <w:r w:rsidRPr="005431E4">
        <w:t xml:space="preserve">   Удельное сопротивление. Реостаты. Виды соединений проводников.</w:t>
      </w:r>
    </w:p>
    <w:p w:rsidR="00370BC4" w:rsidRPr="005431E4" w:rsidRDefault="00370BC4" w:rsidP="00424EB1">
      <w:pPr>
        <w:jc w:val="both"/>
      </w:pPr>
      <w:r w:rsidRPr="005431E4">
        <w:lastRenderedPageBreak/>
        <w:t xml:space="preserve">   Работа и мощность тока. Количество теплоты, выделяемое проводником с током. Счетчик электрической энергии. Лампа накаливания. Электронагревательные приборы. Короткое замыкание. Плавкие предохранители.</w:t>
      </w:r>
    </w:p>
    <w:p w:rsidR="00370BC4" w:rsidRPr="005431E4" w:rsidRDefault="00370BC4" w:rsidP="00424EB1">
      <w:pPr>
        <w:jc w:val="both"/>
        <w:rPr>
          <w:b/>
          <w:i/>
          <w:lang w:eastAsia="ar-SA"/>
        </w:rPr>
      </w:pPr>
    </w:p>
    <w:p w:rsidR="00712FD0" w:rsidRPr="005431E4" w:rsidRDefault="00712FD0" w:rsidP="00424EB1">
      <w:pPr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Электромагнитные явления.(5 ч.)</w:t>
      </w:r>
    </w:p>
    <w:p w:rsidR="00097DED" w:rsidRPr="005431E4" w:rsidRDefault="00097DED" w:rsidP="00424EB1">
      <w:pPr>
        <w:jc w:val="both"/>
      </w:pPr>
      <w:r w:rsidRPr="005431E4">
        <w:t>Магнитное поле тока. Электромагниты и их применение. Постоянные магниты. Магнитное поле Земли. Действие магнитного поля на проводник с током. Электродвигатель постоянного тока.</w:t>
      </w:r>
    </w:p>
    <w:p w:rsidR="00097DED" w:rsidRPr="005431E4" w:rsidRDefault="00097DED" w:rsidP="00424EB1">
      <w:pPr>
        <w:jc w:val="both"/>
        <w:rPr>
          <w:i/>
        </w:rPr>
      </w:pPr>
    </w:p>
    <w:p w:rsidR="000E21A0" w:rsidRPr="005431E4" w:rsidRDefault="00712FD0" w:rsidP="00424EB1">
      <w:pPr>
        <w:widowControl w:val="0"/>
        <w:suppressAutoHyphens/>
        <w:jc w:val="both"/>
        <w:rPr>
          <w:b/>
          <w:i/>
          <w:lang w:eastAsia="ar-SA"/>
        </w:rPr>
      </w:pPr>
      <w:r w:rsidRPr="005431E4">
        <w:rPr>
          <w:b/>
          <w:i/>
          <w:lang w:eastAsia="ar-SA"/>
        </w:rPr>
        <w:t>Световые явления.(8 ч.)</w:t>
      </w:r>
    </w:p>
    <w:p w:rsidR="00097DED" w:rsidRPr="005431E4" w:rsidRDefault="00097DED" w:rsidP="00424EB1">
      <w:pPr>
        <w:jc w:val="both"/>
      </w:pPr>
      <w:r w:rsidRPr="005431E4">
        <w:t>Источники света. Прямолинейное распространение света.</w:t>
      </w:r>
    </w:p>
    <w:p w:rsidR="00097DED" w:rsidRPr="005431E4" w:rsidRDefault="00097DED" w:rsidP="00424EB1">
      <w:pPr>
        <w:jc w:val="both"/>
      </w:pPr>
      <w:r w:rsidRPr="005431E4">
        <w:t xml:space="preserve">   Отражение света. Законы отражения. Плоское зеркало.</w:t>
      </w:r>
    </w:p>
    <w:p w:rsidR="00097DED" w:rsidRPr="005431E4" w:rsidRDefault="00097DED" w:rsidP="00424EB1">
      <w:pPr>
        <w:jc w:val="both"/>
      </w:pPr>
      <w:r w:rsidRPr="005431E4">
        <w:t xml:space="preserve">   Преломление света. Закон преломления света.</w:t>
      </w:r>
    </w:p>
    <w:p w:rsidR="00097DED" w:rsidRPr="005431E4" w:rsidRDefault="00097DED" w:rsidP="00424EB1">
      <w:pPr>
        <w:jc w:val="both"/>
      </w:pPr>
      <w:r w:rsidRPr="005431E4">
        <w:t xml:space="preserve">   Линза. Фокусное расстояние линзы. Построение изображений, даваемых тонкой линзой. Оптическая сила линзы. </w:t>
      </w:r>
    </w:p>
    <w:p w:rsidR="00097DED" w:rsidRPr="005431E4" w:rsidRDefault="00097DED" w:rsidP="00424EB1">
      <w:pPr>
        <w:widowControl w:val="0"/>
        <w:suppressAutoHyphens/>
        <w:jc w:val="both"/>
        <w:rPr>
          <w:b/>
          <w:bCs/>
          <w:i/>
        </w:rPr>
      </w:pPr>
    </w:p>
    <w:p w:rsidR="00552272" w:rsidRPr="005431E4" w:rsidRDefault="00ED33F8" w:rsidP="00424EB1">
      <w:pPr>
        <w:jc w:val="both"/>
      </w:pPr>
      <w:r w:rsidRPr="005431E4">
        <w:rPr>
          <w:b/>
          <w:i/>
          <w:iCs/>
          <w:color w:val="000000"/>
          <w:spacing w:val="-5"/>
        </w:rPr>
        <w:t>Обоб</w:t>
      </w:r>
      <w:r w:rsidR="00712FD0" w:rsidRPr="005431E4">
        <w:rPr>
          <w:b/>
          <w:i/>
          <w:iCs/>
          <w:color w:val="000000"/>
          <w:spacing w:val="-5"/>
        </w:rPr>
        <w:t xml:space="preserve">щающее повторение. </w:t>
      </w:r>
      <w:r w:rsidRPr="005431E4">
        <w:rPr>
          <w:b/>
          <w:i/>
          <w:iCs/>
          <w:color w:val="000000"/>
          <w:spacing w:val="-5"/>
        </w:rPr>
        <w:t>(</w:t>
      </w:r>
      <w:r w:rsidR="0051515C" w:rsidRPr="005431E4">
        <w:rPr>
          <w:b/>
          <w:i/>
          <w:iCs/>
          <w:color w:val="000000"/>
          <w:spacing w:val="-5"/>
        </w:rPr>
        <w:t>6</w:t>
      </w:r>
      <w:r w:rsidRPr="005431E4">
        <w:rPr>
          <w:b/>
          <w:i/>
          <w:iCs/>
          <w:color w:val="000000"/>
          <w:spacing w:val="-5"/>
        </w:rPr>
        <w:t xml:space="preserve"> ч)</w:t>
      </w:r>
      <w:bookmarkStart w:id="0" w:name="_GoBack"/>
      <w:bookmarkEnd w:id="0"/>
    </w:p>
    <w:p w:rsidR="00BB42B3" w:rsidRPr="005431E4" w:rsidRDefault="00BB42B3" w:rsidP="00424EB1">
      <w:pPr>
        <w:jc w:val="both"/>
      </w:pPr>
    </w:p>
    <w:p w:rsidR="00BB42B3" w:rsidRPr="005431E4" w:rsidRDefault="00BB42B3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Перечень обязательных</w:t>
      </w:r>
      <w:r w:rsidR="00B340E9" w:rsidRPr="005431E4">
        <w:rPr>
          <w:b/>
        </w:rPr>
        <w:t xml:space="preserve"> </w:t>
      </w:r>
      <w:r w:rsidRPr="005431E4">
        <w:rPr>
          <w:b/>
        </w:rPr>
        <w:t>контрольных</w:t>
      </w:r>
      <w:r w:rsidR="00B340E9" w:rsidRPr="005431E4">
        <w:rPr>
          <w:b/>
        </w:rPr>
        <w:t xml:space="preserve"> </w:t>
      </w:r>
      <w:r w:rsidRPr="005431E4">
        <w:rPr>
          <w:b/>
        </w:rPr>
        <w:t>работ</w:t>
      </w:r>
      <w:r w:rsidR="00B340E9" w:rsidRPr="005431E4">
        <w:rPr>
          <w:b/>
        </w:rPr>
        <w:t>.</w:t>
      </w:r>
    </w:p>
    <w:p w:rsidR="00B340E9" w:rsidRPr="005431E4" w:rsidRDefault="00B340E9" w:rsidP="00424EB1">
      <w:pPr>
        <w:jc w:val="both"/>
        <w:rPr>
          <w:b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B340E9" w:rsidRPr="005431E4" w:rsidTr="00E45703">
        <w:trPr>
          <w:trHeight w:val="803"/>
        </w:trPr>
        <w:tc>
          <w:tcPr>
            <w:tcW w:w="741" w:type="dxa"/>
          </w:tcPr>
          <w:p w:rsidR="00B340E9" w:rsidRPr="005431E4" w:rsidRDefault="00B340E9" w:rsidP="00424EB1">
            <w:pPr>
              <w:jc w:val="both"/>
            </w:pPr>
          </w:p>
          <w:p w:rsidR="00B340E9" w:rsidRPr="005431E4" w:rsidRDefault="00B340E9" w:rsidP="00424EB1">
            <w:pPr>
              <w:jc w:val="both"/>
            </w:pPr>
            <w:r w:rsidRPr="005431E4">
              <w:t>№/№</w:t>
            </w:r>
          </w:p>
          <w:p w:rsidR="00B340E9" w:rsidRPr="005431E4" w:rsidRDefault="00B340E9" w:rsidP="00424EB1">
            <w:pPr>
              <w:jc w:val="both"/>
            </w:pPr>
          </w:p>
        </w:tc>
        <w:tc>
          <w:tcPr>
            <w:tcW w:w="950" w:type="dxa"/>
          </w:tcPr>
          <w:p w:rsidR="00B340E9" w:rsidRPr="005431E4" w:rsidRDefault="00B340E9" w:rsidP="00424EB1">
            <w:pPr>
              <w:jc w:val="both"/>
            </w:pPr>
          </w:p>
          <w:p w:rsidR="00B340E9" w:rsidRPr="005431E4" w:rsidRDefault="00B340E9" w:rsidP="00424EB1">
            <w:pPr>
              <w:jc w:val="both"/>
            </w:pPr>
            <w:r w:rsidRPr="005431E4">
              <w:t xml:space="preserve">№  темы </w:t>
            </w:r>
          </w:p>
        </w:tc>
        <w:tc>
          <w:tcPr>
            <w:tcW w:w="2812" w:type="dxa"/>
          </w:tcPr>
          <w:p w:rsidR="00B340E9" w:rsidRPr="005431E4" w:rsidRDefault="00B340E9" w:rsidP="00424EB1">
            <w:pPr>
              <w:jc w:val="both"/>
            </w:pPr>
          </w:p>
          <w:p w:rsidR="00B340E9" w:rsidRPr="005431E4" w:rsidRDefault="00B340E9" w:rsidP="00424EB1">
            <w:pPr>
              <w:jc w:val="both"/>
            </w:pPr>
            <w:r w:rsidRPr="005431E4">
              <w:t>Форма работы</w:t>
            </w:r>
          </w:p>
        </w:tc>
        <w:tc>
          <w:tcPr>
            <w:tcW w:w="5068" w:type="dxa"/>
          </w:tcPr>
          <w:p w:rsidR="00B340E9" w:rsidRPr="005431E4" w:rsidRDefault="00B340E9" w:rsidP="00424EB1">
            <w:pPr>
              <w:jc w:val="both"/>
            </w:pPr>
          </w:p>
          <w:p w:rsidR="00B340E9" w:rsidRPr="005431E4" w:rsidRDefault="00B340E9" w:rsidP="00424EB1">
            <w:pPr>
              <w:jc w:val="both"/>
            </w:pPr>
            <w:r w:rsidRPr="005431E4">
              <w:t>Тема</w:t>
            </w:r>
          </w:p>
        </w:tc>
      </w:tr>
      <w:tr w:rsidR="00B340E9" w:rsidRPr="005431E4" w:rsidTr="00E45703">
        <w:tc>
          <w:tcPr>
            <w:tcW w:w="741" w:type="dxa"/>
          </w:tcPr>
          <w:p w:rsidR="00B340E9" w:rsidRPr="005431E4" w:rsidRDefault="00B340E9" w:rsidP="00424EB1">
            <w:pPr>
              <w:jc w:val="both"/>
            </w:pPr>
            <w:r w:rsidRPr="005431E4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B340E9" w:rsidRPr="005431E4" w:rsidRDefault="00B340E9" w:rsidP="00424EB1">
            <w:pPr>
              <w:jc w:val="both"/>
            </w:pPr>
          </w:p>
        </w:tc>
        <w:tc>
          <w:tcPr>
            <w:tcW w:w="2812" w:type="dxa"/>
          </w:tcPr>
          <w:p w:rsidR="00B340E9" w:rsidRPr="005431E4" w:rsidRDefault="00B340E9" w:rsidP="00424EB1">
            <w:pPr>
              <w:pStyle w:val="ab"/>
              <w:jc w:val="both"/>
            </w:pPr>
            <w:r w:rsidRPr="005431E4">
              <w:rPr>
                <w:b/>
                <w:bCs/>
                <w:i/>
              </w:rPr>
              <w:t>Входящий срез</w:t>
            </w:r>
          </w:p>
        </w:tc>
        <w:tc>
          <w:tcPr>
            <w:tcW w:w="5068" w:type="dxa"/>
          </w:tcPr>
          <w:p w:rsidR="00B340E9" w:rsidRPr="005431E4" w:rsidRDefault="00B340E9" w:rsidP="00424EB1">
            <w:pPr>
              <w:pStyle w:val="ab"/>
              <w:jc w:val="both"/>
              <w:rPr>
                <w:b/>
                <w:bCs/>
                <w:i/>
              </w:rPr>
            </w:pPr>
          </w:p>
        </w:tc>
      </w:tr>
      <w:tr w:rsidR="00B340E9" w:rsidRPr="005431E4" w:rsidTr="00E45703">
        <w:tc>
          <w:tcPr>
            <w:tcW w:w="741" w:type="dxa"/>
          </w:tcPr>
          <w:p w:rsidR="00B340E9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B340E9" w:rsidRPr="005431E4" w:rsidRDefault="009A0CD0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1</w:t>
            </w:r>
          </w:p>
        </w:tc>
        <w:tc>
          <w:tcPr>
            <w:tcW w:w="2812" w:type="dxa"/>
          </w:tcPr>
          <w:p w:rsidR="00B340E9" w:rsidRPr="005431E4" w:rsidRDefault="00E45703" w:rsidP="00424EB1">
            <w:pPr>
              <w:pStyle w:val="ab"/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5431E4" w:rsidRDefault="006E54B9" w:rsidP="00424EB1">
            <w:pPr>
              <w:pStyle w:val="ab"/>
              <w:jc w:val="both"/>
              <w:rPr>
                <w:b/>
                <w:i/>
                <w:iCs/>
                <w:color w:val="000000"/>
                <w:w w:val="102"/>
              </w:rPr>
            </w:pPr>
            <w:r w:rsidRPr="005431E4">
              <w:t>Внутренняя энергия</w:t>
            </w:r>
            <w:r w:rsidR="00FF227F" w:rsidRPr="005431E4">
              <w:t>.</w:t>
            </w:r>
          </w:p>
        </w:tc>
      </w:tr>
      <w:tr w:rsidR="00B340E9" w:rsidRPr="005431E4" w:rsidTr="00E45703">
        <w:tc>
          <w:tcPr>
            <w:tcW w:w="741" w:type="dxa"/>
          </w:tcPr>
          <w:p w:rsidR="00B340E9" w:rsidRPr="005431E4" w:rsidRDefault="00E45703" w:rsidP="00424EB1">
            <w:pPr>
              <w:jc w:val="both"/>
            </w:pPr>
            <w:r w:rsidRPr="005431E4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B340E9" w:rsidRPr="005431E4" w:rsidRDefault="009A0CD0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2</w:t>
            </w:r>
          </w:p>
        </w:tc>
        <w:tc>
          <w:tcPr>
            <w:tcW w:w="2812" w:type="dxa"/>
          </w:tcPr>
          <w:p w:rsidR="00B340E9" w:rsidRPr="005431E4" w:rsidRDefault="00E45703" w:rsidP="00424EB1">
            <w:pPr>
              <w:jc w:val="both"/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5431E4" w:rsidRDefault="006E54B9" w:rsidP="00424EB1">
            <w:pPr>
              <w:jc w:val="both"/>
              <w:rPr>
                <w:b/>
                <w:bCs/>
              </w:rPr>
            </w:pPr>
            <w:r w:rsidRPr="005431E4">
              <w:t>Изменение агрегатных состояний вещества.  Тепловые двигатели</w:t>
            </w:r>
            <w:r w:rsidR="00FF227F" w:rsidRPr="005431E4">
              <w:t>.</w:t>
            </w:r>
          </w:p>
        </w:tc>
      </w:tr>
      <w:tr w:rsidR="00E45703" w:rsidRPr="005431E4" w:rsidTr="00E45703">
        <w:tc>
          <w:tcPr>
            <w:tcW w:w="741" w:type="dxa"/>
          </w:tcPr>
          <w:p w:rsidR="00E45703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E45703" w:rsidRPr="005431E4" w:rsidRDefault="00E45703" w:rsidP="00424EB1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E45703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Промежуточный срез</w:t>
            </w:r>
          </w:p>
        </w:tc>
        <w:tc>
          <w:tcPr>
            <w:tcW w:w="5068" w:type="dxa"/>
          </w:tcPr>
          <w:p w:rsidR="00E45703" w:rsidRPr="005431E4" w:rsidRDefault="00E45703" w:rsidP="00424EB1">
            <w:pPr>
              <w:jc w:val="both"/>
              <w:rPr>
                <w:b/>
                <w:i/>
                <w:iCs/>
                <w:color w:val="000000"/>
                <w:w w:val="103"/>
              </w:rPr>
            </w:pPr>
          </w:p>
        </w:tc>
      </w:tr>
      <w:tr w:rsidR="00B340E9" w:rsidRPr="005431E4" w:rsidTr="00E45703">
        <w:tc>
          <w:tcPr>
            <w:tcW w:w="741" w:type="dxa"/>
          </w:tcPr>
          <w:p w:rsidR="00B340E9" w:rsidRPr="005431E4" w:rsidRDefault="00E45703" w:rsidP="00424EB1">
            <w:pPr>
              <w:jc w:val="both"/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B340E9" w:rsidRPr="005431E4" w:rsidRDefault="009A0CD0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3</w:t>
            </w:r>
          </w:p>
        </w:tc>
        <w:tc>
          <w:tcPr>
            <w:tcW w:w="2812" w:type="dxa"/>
          </w:tcPr>
          <w:p w:rsidR="00B340E9" w:rsidRPr="005431E4" w:rsidRDefault="00E45703" w:rsidP="00424EB1">
            <w:pPr>
              <w:jc w:val="both"/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5431E4" w:rsidRDefault="006E54B9" w:rsidP="00424EB1">
            <w:pPr>
              <w:jc w:val="both"/>
              <w:rPr>
                <w:b/>
                <w:bCs/>
              </w:rPr>
            </w:pPr>
            <w:r w:rsidRPr="005431E4">
              <w:t>Строение атома. Сила тока, напряжение, сопротивление</w:t>
            </w:r>
          </w:p>
        </w:tc>
      </w:tr>
      <w:tr w:rsidR="00B340E9" w:rsidRPr="005431E4" w:rsidTr="00E45703">
        <w:tc>
          <w:tcPr>
            <w:tcW w:w="741" w:type="dxa"/>
          </w:tcPr>
          <w:p w:rsidR="00B340E9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B340E9" w:rsidRPr="005431E4" w:rsidRDefault="000E4071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4</w:t>
            </w:r>
          </w:p>
        </w:tc>
        <w:tc>
          <w:tcPr>
            <w:tcW w:w="2812" w:type="dxa"/>
          </w:tcPr>
          <w:p w:rsidR="00B340E9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B340E9" w:rsidRPr="005431E4" w:rsidRDefault="006E54B9" w:rsidP="00424EB1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5431E4">
              <w:t>Работа и мощность электрического тока. Электромагнитные явления</w:t>
            </w:r>
            <w:r w:rsidR="00FF227F" w:rsidRPr="005431E4">
              <w:t>.</w:t>
            </w:r>
          </w:p>
        </w:tc>
      </w:tr>
      <w:tr w:rsidR="000E4071" w:rsidRPr="005431E4" w:rsidTr="00E45703">
        <w:tc>
          <w:tcPr>
            <w:tcW w:w="741" w:type="dxa"/>
          </w:tcPr>
          <w:p w:rsidR="000E4071" w:rsidRPr="005431E4" w:rsidRDefault="000E4071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0E4071" w:rsidRPr="005431E4" w:rsidRDefault="000E4071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5</w:t>
            </w:r>
          </w:p>
        </w:tc>
        <w:tc>
          <w:tcPr>
            <w:tcW w:w="2812" w:type="dxa"/>
          </w:tcPr>
          <w:p w:rsidR="000E4071" w:rsidRPr="005431E4" w:rsidRDefault="000E4071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5068" w:type="dxa"/>
          </w:tcPr>
          <w:p w:rsidR="000E4071" w:rsidRPr="005431E4" w:rsidRDefault="006E54B9" w:rsidP="00424EB1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  <w:r w:rsidRPr="005431E4">
              <w:t>Световые явления</w:t>
            </w:r>
            <w:r w:rsidR="00FF227F" w:rsidRPr="005431E4">
              <w:t>.</w:t>
            </w:r>
          </w:p>
        </w:tc>
      </w:tr>
      <w:tr w:rsidR="00E45703" w:rsidRPr="005431E4" w:rsidTr="00E45703">
        <w:tc>
          <w:tcPr>
            <w:tcW w:w="741" w:type="dxa"/>
          </w:tcPr>
          <w:p w:rsidR="00E45703" w:rsidRPr="005431E4" w:rsidRDefault="000E4071" w:rsidP="00424EB1">
            <w:pPr>
              <w:jc w:val="both"/>
              <w:rPr>
                <w:b/>
              </w:rPr>
            </w:pPr>
            <w:r w:rsidRPr="005431E4">
              <w:rPr>
                <w:b/>
              </w:rPr>
              <w:t>8</w:t>
            </w:r>
          </w:p>
        </w:tc>
        <w:tc>
          <w:tcPr>
            <w:tcW w:w="950" w:type="dxa"/>
          </w:tcPr>
          <w:p w:rsidR="00E45703" w:rsidRPr="005431E4" w:rsidRDefault="00E45703" w:rsidP="00424EB1">
            <w:pPr>
              <w:jc w:val="both"/>
              <w:rPr>
                <w:b/>
              </w:rPr>
            </w:pPr>
          </w:p>
        </w:tc>
        <w:tc>
          <w:tcPr>
            <w:tcW w:w="2812" w:type="dxa"/>
          </w:tcPr>
          <w:p w:rsidR="00E45703" w:rsidRPr="005431E4" w:rsidRDefault="00E45703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  <w:i/>
              </w:rPr>
              <w:t>Итоговый срез</w:t>
            </w:r>
          </w:p>
        </w:tc>
        <w:tc>
          <w:tcPr>
            <w:tcW w:w="5068" w:type="dxa"/>
          </w:tcPr>
          <w:p w:rsidR="00E45703" w:rsidRPr="005431E4" w:rsidRDefault="00E45703" w:rsidP="00424EB1">
            <w:pPr>
              <w:jc w:val="both"/>
              <w:rPr>
                <w:b/>
                <w:i/>
                <w:iCs/>
                <w:color w:val="000000"/>
                <w:w w:val="104"/>
              </w:rPr>
            </w:pPr>
          </w:p>
        </w:tc>
      </w:tr>
    </w:tbl>
    <w:p w:rsidR="00B340E9" w:rsidRPr="005431E4" w:rsidRDefault="00B340E9" w:rsidP="00424EB1">
      <w:pPr>
        <w:jc w:val="both"/>
        <w:rPr>
          <w:b/>
        </w:rPr>
      </w:pPr>
    </w:p>
    <w:p w:rsidR="00795CF6" w:rsidRPr="005431E4" w:rsidRDefault="00795CF6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Перечень обязательных лабораторных  работ.</w:t>
      </w:r>
    </w:p>
    <w:p w:rsidR="00795CF6" w:rsidRPr="005431E4" w:rsidRDefault="00795CF6" w:rsidP="00424EB1">
      <w:pPr>
        <w:jc w:val="both"/>
        <w:rPr>
          <w:b/>
        </w:rPr>
      </w:pPr>
    </w:p>
    <w:tbl>
      <w:tblPr>
        <w:tblStyle w:val="a4"/>
        <w:tblW w:w="9571" w:type="dxa"/>
        <w:tblLook w:val="01E0" w:firstRow="1" w:lastRow="1" w:firstColumn="1" w:lastColumn="1" w:noHBand="0" w:noVBand="0"/>
      </w:tblPr>
      <w:tblGrid>
        <w:gridCol w:w="741"/>
        <w:gridCol w:w="950"/>
        <w:gridCol w:w="2812"/>
        <w:gridCol w:w="5068"/>
      </w:tblGrid>
      <w:tr w:rsidR="00795CF6" w:rsidRPr="005431E4" w:rsidTr="009732ED">
        <w:trPr>
          <w:trHeight w:val="803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</w:pPr>
          </w:p>
          <w:p w:rsidR="00795CF6" w:rsidRPr="005431E4" w:rsidRDefault="00795CF6" w:rsidP="00424EB1">
            <w:pPr>
              <w:jc w:val="both"/>
            </w:pPr>
            <w:r w:rsidRPr="005431E4">
              <w:t>№/№</w:t>
            </w:r>
          </w:p>
          <w:p w:rsidR="00795CF6" w:rsidRPr="005431E4" w:rsidRDefault="00795CF6" w:rsidP="00424EB1">
            <w:pPr>
              <w:jc w:val="both"/>
            </w:pPr>
          </w:p>
        </w:tc>
        <w:tc>
          <w:tcPr>
            <w:tcW w:w="950" w:type="dxa"/>
          </w:tcPr>
          <w:p w:rsidR="00795CF6" w:rsidRPr="005431E4" w:rsidRDefault="00795CF6" w:rsidP="00424EB1">
            <w:pPr>
              <w:jc w:val="both"/>
            </w:pPr>
          </w:p>
          <w:p w:rsidR="00795CF6" w:rsidRPr="005431E4" w:rsidRDefault="00795CF6" w:rsidP="00424EB1">
            <w:pPr>
              <w:jc w:val="both"/>
            </w:pPr>
            <w:r w:rsidRPr="005431E4">
              <w:t xml:space="preserve">№  темы 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jc w:val="both"/>
            </w:pPr>
          </w:p>
          <w:p w:rsidR="00795CF6" w:rsidRPr="005431E4" w:rsidRDefault="00795CF6" w:rsidP="00424EB1">
            <w:pPr>
              <w:jc w:val="both"/>
            </w:pPr>
            <w:r w:rsidRPr="005431E4">
              <w:t>Форма работы</w:t>
            </w:r>
          </w:p>
        </w:tc>
        <w:tc>
          <w:tcPr>
            <w:tcW w:w="5068" w:type="dxa"/>
          </w:tcPr>
          <w:p w:rsidR="00795CF6" w:rsidRPr="005431E4" w:rsidRDefault="00795CF6" w:rsidP="00424EB1">
            <w:pPr>
              <w:jc w:val="both"/>
            </w:pPr>
          </w:p>
          <w:p w:rsidR="00795CF6" w:rsidRPr="005431E4" w:rsidRDefault="00795CF6" w:rsidP="00424EB1">
            <w:pPr>
              <w:jc w:val="both"/>
            </w:pPr>
            <w:r w:rsidRPr="005431E4">
              <w:t>Тема</w:t>
            </w:r>
          </w:p>
        </w:tc>
      </w:tr>
      <w:tr w:rsidR="00795CF6" w:rsidRPr="005431E4" w:rsidTr="009732ED"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</w:t>
            </w:r>
          </w:p>
        </w:tc>
        <w:tc>
          <w:tcPr>
            <w:tcW w:w="950" w:type="dxa"/>
          </w:tcPr>
          <w:p w:rsidR="00795CF6" w:rsidRPr="005431E4" w:rsidRDefault="00795CF6" w:rsidP="00424EB1">
            <w:pPr>
              <w:jc w:val="both"/>
            </w:pPr>
            <w:r w:rsidRPr="005431E4">
              <w:t>1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9A0CD0" w:rsidP="00424EB1">
            <w:pPr>
              <w:widowControl w:val="0"/>
              <w:suppressAutoHyphens/>
              <w:jc w:val="both"/>
            </w:pPr>
            <w:r w:rsidRPr="005431E4">
              <w:t>Сравнение количества теплоты при смешивании воды разной температуры</w:t>
            </w:r>
            <w:r w:rsidR="00795CF6" w:rsidRPr="005431E4">
              <w:t>.</w:t>
            </w:r>
          </w:p>
        </w:tc>
      </w:tr>
      <w:tr w:rsidR="00795CF6" w:rsidRPr="005431E4" w:rsidTr="009732ED"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2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1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9A0CD0" w:rsidP="00424EB1">
            <w:pPr>
              <w:widowControl w:val="0"/>
              <w:suppressAutoHyphens/>
              <w:jc w:val="both"/>
            </w:pPr>
            <w:r w:rsidRPr="005431E4">
              <w:t>Измерение удельной теплоемкости твердого тела</w:t>
            </w:r>
            <w:r w:rsidR="00795CF6" w:rsidRPr="005431E4">
              <w:t>.</w:t>
            </w:r>
          </w:p>
        </w:tc>
      </w:tr>
      <w:tr w:rsidR="00795CF6" w:rsidRPr="005431E4" w:rsidTr="009732ED"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3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9A0CD0" w:rsidP="00424EB1">
            <w:pPr>
              <w:widowControl w:val="0"/>
              <w:suppressAutoHyphens/>
              <w:jc w:val="both"/>
            </w:pPr>
            <w:r w:rsidRPr="005431E4">
              <w:t>Сборка электрической цепи и измерение силы тока в ее различных участках</w:t>
            </w:r>
            <w:r w:rsidR="00795CF6" w:rsidRPr="005431E4">
              <w:t>.</w:t>
            </w:r>
          </w:p>
        </w:tc>
      </w:tr>
      <w:tr w:rsidR="00795CF6" w:rsidRPr="005431E4" w:rsidTr="00795CF6">
        <w:trPr>
          <w:trHeight w:val="42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4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Измерение напряжения на разных участках электрической цепи.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5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Регулирование силы тока реостатом</w:t>
            </w:r>
            <w:r w:rsidR="00795CF6" w:rsidRPr="005431E4">
              <w:t>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6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Измерение сопротивления проводника при помощи амперметра и вольтметра</w:t>
            </w:r>
            <w:r w:rsidR="00795CF6" w:rsidRPr="005431E4">
              <w:t>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7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3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 xml:space="preserve">Измерение мощности и работы тока в </w:t>
            </w:r>
            <w:r w:rsidRPr="005431E4">
              <w:lastRenderedPageBreak/>
              <w:t>электрической лампе</w:t>
            </w:r>
            <w:r w:rsidR="00457A93" w:rsidRPr="005431E4">
              <w:t>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lastRenderedPageBreak/>
              <w:t>8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4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Сборка электромагнита и испытание его действия</w:t>
            </w:r>
            <w:r w:rsidR="00457A93" w:rsidRPr="005431E4">
              <w:t>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9</w:t>
            </w:r>
          </w:p>
        </w:tc>
        <w:tc>
          <w:tcPr>
            <w:tcW w:w="950" w:type="dxa"/>
          </w:tcPr>
          <w:p w:rsidR="00795CF6" w:rsidRPr="005431E4" w:rsidRDefault="00F224DB" w:rsidP="00424EB1">
            <w:pPr>
              <w:jc w:val="both"/>
            </w:pPr>
            <w:r w:rsidRPr="005431E4">
              <w:t>4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Изучение электрического двигателя постоянного тока (на модели)</w:t>
            </w:r>
            <w:r w:rsidR="00457A93" w:rsidRPr="005431E4">
              <w:t>.</w:t>
            </w:r>
          </w:p>
        </w:tc>
      </w:tr>
      <w:tr w:rsidR="00795CF6" w:rsidRPr="005431E4" w:rsidTr="009732ED">
        <w:trPr>
          <w:trHeight w:val="38"/>
        </w:trPr>
        <w:tc>
          <w:tcPr>
            <w:tcW w:w="741" w:type="dxa"/>
          </w:tcPr>
          <w:p w:rsidR="00795CF6" w:rsidRPr="005431E4" w:rsidRDefault="00795CF6" w:rsidP="00424EB1">
            <w:pPr>
              <w:jc w:val="both"/>
              <w:rPr>
                <w:b/>
                <w:bCs/>
              </w:rPr>
            </w:pPr>
            <w:r w:rsidRPr="005431E4">
              <w:rPr>
                <w:b/>
                <w:bCs/>
              </w:rPr>
              <w:t>10</w:t>
            </w:r>
          </w:p>
        </w:tc>
        <w:tc>
          <w:tcPr>
            <w:tcW w:w="950" w:type="dxa"/>
          </w:tcPr>
          <w:p w:rsidR="00795CF6" w:rsidRPr="005431E4" w:rsidRDefault="00457A93" w:rsidP="00424EB1">
            <w:pPr>
              <w:jc w:val="both"/>
            </w:pPr>
            <w:r w:rsidRPr="005431E4">
              <w:t>5</w:t>
            </w:r>
          </w:p>
        </w:tc>
        <w:tc>
          <w:tcPr>
            <w:tcW w:w="2812" w:type="dxa"/>
          </w:tcPr>
          <w:p w:rsidR="00795CF6" w:rsidRPr="005431E4" w:rsidRDefault="00795CF6" w:rsidP="00424EB1">
            <w:pPr>
              <w:pStyle w:val="ab"/>
              <w:jc w:val="both"/>
              <w:rPr>
                <w:b/>
                <w:bCs/>
                <w:i/>
              </w:rPr>
            </w:pPr>
            <w:r w:rsidRPr="005431E4">
              <w:rPr>
                <w:b/>
                <w:i/>
              </w:rPr>
              <w:t>Лабораторная работа</w:t>
            </w:r>
          </w:p>
        </w:tc>
        <w:tc>
          <w:tcPr>
            <w:tcW w:w="5068" w:type="dxa"/>
          </w:tcPr>
          <w:p w:rsidR="00795CF6" w:rsidRPr="005431E4" w:rsidRDefault="00F224DB" w:rsidP="00424EB1">
            <w:pPr>
              <w:widowControl w:val="0"/>
              <w:suppressAutoHyphens/>
              <w:jc w:val="both"/>
            </w:pPr>
            <w:r w:rsidRPr="005431E4">
              <w:t>Получение изображения при помощи линзы</w:t>
            </w:r>
            <w:r w:rsidR="00457A93" w:rsidRPr="005431E4">
              <w:t>.</w:t>
            </w:r>
          </w:p>
        </w:tc>
      </w:tr>
    </w:tbl>
    <w:p w:rsidR="00795CF6" w:rsidRPr="005431E4" w:rsidRDefault="00795CF6" w:rsidP="00424EB1">
      <w:pPr>
        <w:jc w:val="both"/>
        <w:rPr>
          <w:b/>
        </w:rPr>
      </w:pPr>
    </w:p>
    <w:p w:rsidR="00795CF6" w:rsidRPr="005431E4" w:rsidRDefault="00795CF6" w:rsidP="00424EB1">
      <w:pPr>
        <w:jc w:val="both"/>
        <w:rPr>
          <w:b/>
        </w:rPr>
      </w:pPr>
    </w:p>
    <w:p w:rsidR="00795CF6" w:rsidRPr="005431E4" w:rsidRDefault="00795CF6" w:rsidP="00424EB1">
      <w:pPr>
        <w:jc w:val="both"/>
        <w:rPr>
          <w:b/>
        </w:rPr>
      </w:pPr>
    </w:p>
    <w:p w:rsidR="00E45703" w:rsidRPr="005431E4" w:rsidRDefault="00E45703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 xml:space="preserve">Требования к уровню подготовки </w:t>
      </w:r>
      <w:r w:rsidR="00720459" w:rsidRPr="005431E4">
        <w:rPr>
          <w:b/>
        </w:rPr>
        <w:t>уча</w:t>
      </w:r>
      <w:r w:rsidRPr="005431E4">
        <w:rPr>
          <w:b/>
        </w:rPr>
        <w:t xml:space="preserve">щихся </w:t>
      </w:r>
      <w:r w:rsidR="00C14190" w:rsidRPr="005431E4">
        <w:rPr>
          <w:b/>
        </w:rPr>
        <w:t>8</w:t>
      </w:r>
      <w:r w:rsidRPr="005431E4">
        <w:rPr>
          <w:b/>
        </w:rPr>
        <w:t xml:space="preserve"> класса по </w:t>
      </w:r>
      <w:r w:rsidR="00720459" w:rsidRPr="005431E4">
        <w:rPr>
          <w:b/>
        </w:rPr>
        <w:t>физике</w:t>
      </w:r>
      <w:r w:rsidRPr="005431E4">
        <w:rPr>
          <w:b/>
        </w:rPr>
        <w:t>.</w:t>
      </w:r>
    </w:p>
    <w:p w:rsidR="00720459" w:rsidRPr="005431E4" w:rsidRDefault="00720459" w:rsidP="00424EB1">
      <w:pPr>
        <w:jc w:val="both"/>
        <w:rPr>
          <w:b/>
        </w:rPr>
      </w:pPr>
      <w:r w:rsidRPr="005431E4">
        <w:rPr>
          <w:b/>
        </w:rPr>
        <w:t>Знать/понимать:</w:t>
      </w:r>
    </w:p>
    <w:p w:rsidR="00C14190" w:rsidRPr="005431E4" w:rsidRDefault="00720459" w:rsidP="00424EB1">
      <w:pPr>
        <w:jc w:val="both"/>
      </w:pPr>
      <w:r w:rsidRPr="005431E4">
        <w:rPr>
          <w:i/>
        </w:rPr>
        <w:t xml:space="preserve">смысл понятий: </w:t>
      </w:r>
      <w:r w:rsidRPr="005431E4">
        <w:t>физическое</w:t>
      </w:r>
      <w:r w:rsidRPr="005431E4">
        <w:rPr>
          <w:i/>
        </w:rPr>
        <w:t xml:space="preserve"> </w:t>
      </w:r>
      <w:r w:rsidRPr="005431E4">
        <w:t xml:space="preserve">явление, </w:t>
      </w:r>
      <w:r w:rsidR="00700450" w:rsidRPr="005431E4">
        <w:t xml:space="preserve"> </w:t>
      </w:r>
      <w:r w:rsidRPr="005431E4">
        <w:t xml:space="preserve">физический закон, </w:t>
      </w:r>
      <w:r w:rsidR="00C14190" w:rsidRPr="005431E4">
        <w:t>электрическое поле, атом, атомное ядро,  магнитное поле</w:t>
      </w:r>
      <w:r w:rsidRPr="005431E4">
        <w:t xml:space="preserve">; </w:t>
      </w:r>
    </w:p>
    <w:p w:rsidR="00720459" w:rsidRPr="005431E4" w:rsidRDefault="00720459" w:rsidP="00424EB1">
      <w:pPr>
        <w:jc w:val="both"/>
      </w:pPr>
      <w:r w:rsidRPr="005431E4">
        <w:rPr>
          <w:i/>
        </w:rPr>
        <w:t xml:space="preserve">смысл физических величин: </w:t>
      </w:r>
      <w:proofErr w:type="gramStart"/>
      <w:r w:rsidRPr="005431E4">
        <w:t>КПД</w:t>
      </w:r>
      <w:r w:rsidR="00C14190" w:rsidRPr="005431E4">
        <w:t>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 мощность электрического тока, фокусное расстояние линзы, оптическая сила линзы</w:t>
      </w:r>
      <w:r w:rsidR="00895EBA" w:rsidRPr="005431E4">
        <w:t xml:space="preserve">. </w:t>
      </w:r>
      <w:proofErr w:type="gramEnd"/>
    </w:p>
    <w:p w:rsidR="00720459" w:rsidRPr="005431E4" w:rsidRDefault="00720459" w:rsidP="00424EB1">
      <w:pPr>
        <w:jc w:val="both"/>
      </w:pPr>
      <w:r w:rsidRPr="005431E4">
        <w:rPr>
          <w:i/>
        </w:rPr>
        <w:t xml:space="preserve">смысл физических законов: </w:t>
      </w:r>
      <w:r w:rsidR="00895EBA" w:rsidRPr="005431E4">
        <w:t>сохранения энергии в тепловых процессах, сохранения электрического заряда, Ома для участка электрической цепи, Джоуля - Ленца, прямолинейного распространения света, отражения света, преломления света</w:t>
      </w:r>
      <w:r w:rsidRPr="005431E4">
        <w:t>.</w:t>
      </w:r>
    </w:p>
    <w:p w:rsidR="00720459" w:rsidRPr="005431E4" w:rsidRDefault="00720459" w:rsidP="00424EB1">
      <w:pPr>
        <w:ind w:left="540"/>
        <w:jc w:val="both"/>
      </w:pPr>
    </w:p>
    <w:p w:rsidR="00720459" w:rsidRPr="005431E4" w:rsidRDefault="00720459" w:rsidP="00424EB1">
      <w:pPr>
        <w:ind w:left="540"/>
        <w:jc w:val="both"/>
      </w:pPr>
    </w:p>
    <w:p w:rsidR="00720459" w:rsidRPr="005431E4" w:rsidRDefault="00720459" w:rsidP="00424EB1">
      <w:pPr>
        <w:jc w:val="both"/>
        <w:rPr>
          <w:b/>
        </w:rPr>
      </w:pPr>
      <w:r w:rsidRPr="005431E4">
        <w:rPr>
          <w:b/>
        </w:rPr>
        <w:t>Уметь:</w:t>
      </w:r>
    </w:p>
    <w:p w:rsidR="00720459" w:rsidRPr="005431E4" w:rsidRDefault="00720459" w:rsidP="00424EB1">
      <w:pPr>
        <w:ind w:left="540"/>
        <w:jc w:val="both"/>
      </w:pPr>
      <w:proofErr w:type="gramStart"/>
      <w:r w:rsidRPr="005431E4">
        <w:rPr>
          <w:i/>
        </w:rPr>
        <w:t>описывать и объяснять физические явления:</w:t>
      </w:r>
      <w:r w:rsidRPr="005431E4">
        <w:t xml:space="preserve"> </w:t>
      </w:r>
      <w:r w:rsidR="001D488D" w:rsidRPr="005431E4">
        <w:t xml:space="preserve">теплопроводность, конвекцию, </w:t>
      </w:r>
      <w:r w:rsidR="00C22AEE" w:rsidRPr="005431E4">
        <w:t xml:space="preserve"> </w:t>
      </w:r>
      <w:r w:rsidR="001D488D" w:rsidRPr="005431E4">
        <w:t xml:space="preserve">излучение, испарение, конденсацию, кипение, плавление, кристаллизацию, </w:t>
      </w:r>
      <w:r w:rsidR="00C22AEE" w:rsidRPr="005431E4">
        <w:t xml:space="preserve"> </w:t>
      </w:r>
      <w:r w:rsidR="001D488D" w:rsidRPr="005431E4">
        <w:t xml:space="preserve">электризацию тел, взаимодействие электрических зарядов, взаимодействие магнитов, </w:t>
      </w:r>
      <w:r w:rsidR="00C22AEE" w:rsidRPr="005431E4">
        <w:t xml:space="preserve"> </w:t>
      </w:r>
      <w:r w:rsidR="001D488D" w:rsidRPr="005431E4">
        <w:t xml:space="preserve">действия магнитного поля на проводник с током, тепловое действие тока, </w:t>
      </w:r>
      <w:r w:rsidR="00C22AEE" w:rsidRPr="005431E4">
        <w:t xml:space="preserve"> </w:t>
      </w:r>
      <w:r w:rsidR="001D488D" w:rsidRPr="005431E4">
        <w:t>электромагнитную индукцию, отражение, преломление</w:t>
      </w:r>
      <w:r w:rsidR="00C22AEE" w:rsidRPr="005431E4">
        <w:t>;</w:t>
      </w:r>
      <w:proofErr w:type="gramEnd"/>
    </w:p>
    <w:p w:rsidR="00720459" w:rsidRPr="005431E4" w:rsidRDefault="00720459" w:rsidP="00424EB1">
      <w:pPr>
        <w:ind w:left="540"/>
        <w:jc w:val="both"/>
      </w:pPr>
      <w:r w:rsidRPr="005431E4">
        <w:rPr>
          <w:i/>
        </w:rPr>
        <w:t>использовать физические приборы и измерительные инструменты для измерения физических величин:</w:t>
      </w:r>
      <w:r w:rsidRPr="005431E4">
        <w:t xml:space="preserve"> </w:t>
      </w:r>
      <w:r w:rsidR="001D488D" w:rsidRPr="005431E4">
        <w:t>температуры, влажности воздуха, силы тока, напряжения, электрического сопротивления, работы и мощности электрического тока</w:t>
      </w:r>
      <w:r w:rsidRPr="005431E4">
        <w:t>;</w:t>
      </w:r>
    </w:p>
    <w:p w:rsidR="00720459" w:rsidRPr="005431E4" w:rsidRDefault="00720459" w:rsidP="00424EB1">
      <w:pPr>
        <w:ind w:left="540"/>
        <w:jc w:val="both"/>
      </w:pPr>
      <w:r w:rsidRPr="005431E4">
        <w:rPr>
          <w:i/>
        </w:rPr>
        <w:t>представлять результаты измерений с помощью таблиц, графиков и выявлять на этой основе эмпирические зависимости:</w:t>
      </w:r>
      <w:r w:rsidRPr="005431E4">
        <w:t xml:space="preserve"> </w:t>
      </w:r>
      <w:r w:rsidR="00C22AEE" w:rsidRPr="005431E4">
        <w:t>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</w:t>
      </w:r>
      <w:r w:rsidRPr="005431E4">
        <w:t>;</w:t>
      </w:r>
    </w:p>
    <w:p w:rsidR="00720459" w:rsidRPr="005431E4" w:rsidRDefault="00720459" w:rsidP="00424EB1">
      <w:pPr>
        <w:ind w:left="540"/>
        <w:jc w:val="both"/>
        <w:rPr>
          <w:i/>
        </w:rPr>
      </w:pPr>
      <w:r w:rsidRPr="005431E4">
        <w:rPr>
          <w:i/>
        </w:rPr>
        <w:t>выражать результаты измерений и расчетов</w:t>
      </w:r>
      <w:r w:rsidR="00700450" w:rsidRPr="005431E4">
        <w:rPr>
          <w:i/>
        </w:rPr>
        <w:t xml:space="preserve"> в единицах </w:t>
      </w:r>
      <w:r w:rsidRPr="005431E4">
        <w:rPr>
          <w:i/>
        </w:rPr>
        <w:t xml:space="preserve"> Международной системы;</w:t>
      </w:r>
    </w:p>
    <w:p w:rsidR="00720459" w:rsidRPr="005431E4" w:rsidRDefault="00720459" w:rsidP="00424EB1">
      <w:pPr>
        <w:ind w:left="540"/>
        <w:jc w:val="both"/>
        <w:rPr>
          <w:i/>
        </w:rPr>
      </w:pPr>
      <w:r w:rsidRPr="005431E4">
        <w:rPr>
          <w:i/>
        </w:rPr>
        <w:t xml:space="preserve">приводить примеры практического использования физических знаний о </w:t>
      </w:r>
      <w:r w:rsidR="00C22AEE" w:rsidRPr="005431E4">
        <w:rPr>
          <w:i/>
        </w:rPr>
        <w:t>тепловых, электромагнитных</w:t>
      </w:r>
      <w:r w:rsidRPr="005431E4">
        <w:rPr>
          <w:i/>
        </w:rPr>
        <w:t xml:space="preserve"> явлениях;</w:t>
      </w:r>
    </w:p>
    <w:p w:rsidR="00720459" w:rsidRPr="005431E4" w:rsidRDefault="00720459" w:rsidP="00424EB1">
      <w:pPr>
        <w:ind w:left="540"/>
        <w:jc w:val="both"/>
        <w:rPr>
          <w:i/>
        </w:rPr>
      </w:pPr>
      <w:r w:rsidRPr="005431E4">
        <w:rPr>
          <w:i/>
        </w:rPr>
        <w:t>решать задачи на применение изученных физических законов;</w:t>
      </w:r>
    </w:p>
    <w:p w:rsidR="009354A9" w:rsidRPr="005431E4" w:rsidRDefault="00720459" w:rsidP="00424EB1">
      <w:pPr>
        <w:ind w:left="540"/>
        <w:jc w:val="both"/>
      </w:pPr>
      <w:r w:rsidRPr="005431E4">
        <w:rPr>
          <w:i/>
        </w:rPr>
        <w:t>осуществлять самостоятельный поиск информации и использовать приобретенные знания</w:t>
      </w:r>
      <w:r w:rsidRPr="005431E4">
        <w:t xml:space="preserve"> естественно-научного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 математических символов, рисунков и структурных схем)</w:t>
      </w:r>
      <w:proofErr w:type="gramStart"/>
      <w:r w:rsidRPr="005431E4">
        <w:t>.</w:t>
      </w:r>
      <w:proofErr w:type="gramEnd"/>
      <w:r w:rsidR="00700450" w:rsidRPr="005431E4">
        <w:br/>
      </w:r>
      <w:proofErr w:type="gramStart"/>
      <w:r w:rsidRPr="005431E4">
        <w:rPr>
          <w:i/>
        </w:rPr>
        <w:t>и</w:t>
      </w:r>
      <w:proofErr w:type="gramEnd"/>
      <w:r w:rsidRPr="005431E4">
        <w:rPr>
          <w:i/>
        </w:rPr>
        <w:t xml:space="preserve">спользовать приобретенные знания и умения в практической деятельности и повседневной жизни для: </w:t>
      </w:r>
      <w:r w:rsidRPr="005431E4">
        <w:t>обеспечения безопасности в процессе использования транспортных средств, рационального применения простых механизмов.</w:t>
      </w:r>
    </w:p>
    <w:p w:rsidR="00BB42B3" w:rsidRPr="005431E4" w:rsidRDefault="00BB42B3" w:rsidP="00424EB1">
      <w:pPr>
        <w:jc w:val="both"/>
        <w:rPr>
          <w:color w:val="000000"/>
          <w:spacing w:val="6"/>
        </w:rPr>
      </w:pPr>
    </w:p>
    <w:p w:rsidR="00B5664F" w:rsidRPr="005431E4" w:rsidRDefault="00B5664F" w:rsidP="00424EB1">
      <w:pPr>
        <w:jc w:val="both"/>
      </w:pPr>
    </w:p>
    <w:p w:rsidR="00FC0EA6" w:rsidRPr="005431E4" w:rsidRDefault="00FC0EA6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Критерии и нормы оценки знаний обучающихся.</w:t>
      </w:r>
    </w:p>
    <w:p w:rsidR="00FC0EA6" w:rsidRPr="005431E4" w:rsidRDefault="00FC0EA6" w:rsidP="00424EB1">
      <w:pPr>
        <w:jc w:val="both"/>
        <w:rPr>
          <w:b/>
        </w:rPr>
      </w:pPr>
    </w:p>
    <w:p w:rsidR="00390949" w:rsidRPr="005431E4" w:rsidRDefault="00390949" w:rsidP="00424EB1">
      <w:pPr>
        <w:jc w:val="both"/>
        <w:rPr>
          <w:b/>
          <w:bCs/>
        </w:rPr>
      </w:pPr>
      <w:r w:rsidRPr="005431E4">
        <w:rPr>
          <w:b/>
          <w:bCs/>
        </w:rPr>
        <w:t>1. Оценка устных ответов учащихся.</w:t>
      </w:r>
    </w:p>
    <w:p w:rsidR="00390949" w:rsidRPr="005431E4" w:rsidRDefault="00390949" w:rsidP="00424EB1">
      <w:pPr>
        <w:jc w:val="both"/>
      </w:pPr>
    </w:p>
    <w:p w:rsidR="00390949" w:rsidRPr="005431E4" w:rsidRDefault="00390949" w:rsidP="00424EB1">
      <w:pPr>
        <w:jc w:val="both"/>
      </w:pPr>
      <w:r w:rsidRPr="005431E4">
        <w:rPr>
          <w:b/>
          <w:bCs/>
        </w:rPr>
        <w:t>Оценка 5</w:t>
      </w:r>
      <w:r w:rsidRPr="005431E4"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 материалом по курсу физики, а также с </w:t>
      </w:r>
      <w:proofErr w:type="gramStart"/>
      <w:r w:rsidRPr="005431E4">
        <w:t>материалом</w:t>
      </w:r>
      <w:proofErr w:type="gramEnd"/>
      <w:r w:rsidRPr="005431E4">
        <w:t xml:space="preserve"> усвоенным при изучении других предметов.</w:t>
      </w:r>
    </w:p>
    <w:p w:rsidR="00390949" w:rsidRPr="005431E4" w:rsidRDefault="00390949" w:rsidP="00424EB1">
      <w:pPr>
        <w:jc w:val="both"/>
      </w:pPr>
      <w:r w:rsidRPr="005431E4">
        <w:rPr>
          <w:b/>
          <w:bCs/>
        </w:rPr>
        <w:t xml:space="preserve">Оценка 4 </w:t>
      </w:r>
      <w:r w:rsidRPr="005431E4">
        <w:t>ставится в том случае,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390949" w:rsidRPr="005431E4" w:rsidRDefault="00390949" w:rsidP="00424EB1">
      <w:pPr>
        <w:jc w:val="both"/>
      </w:pPr>
      <w:proofErr w:type="gramStart"/>
      <w:r w:rsidRPr="005431E4">
        <w:rPr>
          <w:b/>
          <w:bCs/>
        </w:rPr>
        <w:t xml:space="preserve">Оценка 3 </w:t>
      </w:r>
      <w:r w:rsidRPr="005431E4">
        <w:t>ставится в том случае,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  <w:proofErr w:type="gramEnd"/>
      <w:r w:rsidRPr="005431E4">
        <w:t xml:space="preserve"> допустил не более одной грубой и одной негрубой ошибки, не более двух-трех негрубых недочетов.</w:t>
      </w:r>
    </w:p>
    <w:p w:rsidR="00390949" w:rsidRPr="005431E4" w:rsidRDefault="00390949" w:rsidP="00424EB1">
      <w:pPr>
        <w:jc w:val="both"/>
      </w:pPr>
      <w:r w:rsidRPr="005431E4">
        <w:rPr>
          <w:b/>
          <w:bCs/>
        </w:rPr>
        <w:t xml:space="preserve">Оценка 2   </w:t>
      </w:r>
      <w:r w:rsidRPr="005431E4">
        <w:t>ставится в том случае, если учащийся не овладел основными знаниями в соответствии с требованиями и допустил больше ошибок и недочетов, чем необходимо для оценки 3.</w:t>
      </w:r>
    </w:p>
    <w:p w:rsidR="00390949" w:rsidRPr="005431E4" w:rsidRDefault="00390949" w:rsidP="00424EB1">
      <w:pPr>
        <w:jc w:val="both"/>
      </w:pPr>
    </w:p>
    <w:p w:rsidR="00390949" w:rsidRPr="005431E4" w:rsidRDefault="00390949" w:rsidP="00424EB1">
      <w:pPr>
        <w:jc w:val="both"/>
        <w:rPr>
          <w:b/>
          <w:bCs/>
        </w:rPr>
      </w:pPr>
      <w:r w:rsidRPr="005431E4">
        <w:rPr>
          <w:b/>
          <w:bCs/>
        </w:rPr>
        <w:t>2. Оценка письменных контрольных работ.</w:t>
      </w:r>
    </w:p>
    <w:p w:rsidR="00390949" w:rsidRPr="005431E4" w:rsidRDefault="00390949" w:rsidP="00424EB1">
      <w:pPr>
        <w:jc w:val="both"/>
        <w:rPr>
          <w:b/>
          <w:bCs/>
          <w:u w:val="single"/>
        </w:rPr>
      </w:pPr>
    </w:p>
    <w:p w:rsidR="00390949" w:rsidRPr="005431E4" w:rsidRDefault="00390949" w:rsidP="00424EB1">
      <w:pPr>
        <w:jc w:val="both"/>
        <w:rPr>
          <w:u w:val="single"/>
        </w:rPr>
      </w:pPr>
      <w:r w:rsidRPr="005431E4">
        <w:rPr>
          <w:b/>
          <w:bCs/>
        </w:rPr>
        <w:t xml:space="preserve">Оценка 5 </w:t>
      </w:r>
      <w:r w:rsidRPr="005431E4">
        <w:t>ставится за работу, выполненную полностью без ошибок и недочетов.</w:t>
      </w:r>
      <w:r w:rsidRPr="005431E4">
        <w:rPr>
          <w:u w:val="single"/>
        </w:rPr>
        <w:t xml:space="preserve">  </w:t>
      </w:r>
    </w:p>
    <w:p w:rsidR="00390949" w:rsidRPr="005431E4" w:rsidRDefault="00390949" w:rsidP="00424EB1">
      <w:pPr>
        <w:jc w:val="both"/>
      </w:pPr>
      <w:r w:rsidRPr="005431E4">
        <w:rPr>
          <w:b/>
          <w:bCs/>
        </w:rPr>
        <w:t xml:space="preserve">Оценка 4 </w:t>
      </w:r>
      <w:r w:rsidRPr="005431E4"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390949" w:rsidRPr="005431E4" w:rsidRDefault="00390949" w:rsidP="00424EB1">
      <w:pPr>
        <w:jc w:val="both"/>
      </w:pPr>
      <w:r w:rsidRPr="005431E4">
        <w:rPr>
          <w:b/>
          <w:bCs/>
        </w:rPr>
        <w:t xml:space="preserve">Оценка 3 </w:t>
      </w:r>
      <w:r w:rsidRPr="005431E4"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390949" w:rsidRPr="005431E4" w:rsidRDefault="00390949" w:rsidP="00424EB1">
      <w:pPr>
        <w:jc w:val="both"/>
        <w:rPr>
          <w:bCs/>
        </w:rPr>
      </w:pPr>
      <w:r w:rsidRPr="005431E4">
        <w:rPr>
          <w:b/>
          <w:bCs/>
        </w:rPr>
        <w:t xml:space="preserve">Оценка 2 </w:t>
      </w:r>
      <w:r w:rsidRPr="005431E4">
        <w:t>ставится за работу,</w:t>
      </w:r>
      <w:r w:rsidRPr="005431E4">
        <w:rPr>
          <w:bCs/>
        </w:rPr>
        <w:t xml:space="preserve"> в которой число ошибок и недочетов превысило норму для оценки 3 или правильно выполнено менее 2/3 работы.</w:t>
      </w:r>
    </w:p>
    <w:p w:rsidR="00390949" w:rsidRPr="005431E4" w:rsidRDefault="00390949" w:rsidP="00424EB1">
      <w:pPr>
        <w:jc w:val="both"/>
        <w:rPr>
          <w:b/>
        </w:rPr>
      </w:pPr>
    </w:p>
    <w:p w:rsidR="00390949" w:rsidRPr="005431E4" w:rsidRDefault="00390949" w:rsidP="00424EB1">
      <w:pPr>
        <w:jc w:val="both"/>
        <w:rPr>
          <w:b/>
        </w:rPr>
      </w:pPr>
      <w:r w:rsidRPr="005431E4">
        <w:rPr>
          <w:b/>
        </w:rPr>
        <w:t>3. Оценка лабораторных работ.</w:t>
      </w:r>
    </w:p>
    <w:p w:rsidR="00390949" w:rsidRPr="005431E4" w:rsidRDefault="00390949" w:rsidP="00424EB1">
      <w:pPr>
        <w:jc w:val="both"/>
        <w:rPr>
          <w:b/>
          <w:u w:val="single"/>
        </w:rPr>
      </w:pPr>
    </w:p>
    <w:p w:rsidR="00390949" w:rsidRPr="005431E4" w:rsidRDefault="00390949" w:rsidP="00424EB1">
      <w:pPr>
        <w:jc w:val="both"/>
        <w:rPr>
          <w:bCs/>
        </w:rPr>
      </w:pPr>
      <w:r w:rsidRPr="005431E4">
        <w:rPr>
          <w:b/>
        </w:rPr>
        <w:t xml:space="preserve">Оценка 5 </w:t>
      </w:r>
      <w:r w:rsidRPr="005431E4">
        <w:rPr>
          <w:bCs/>
        </w:rPr>
        <w:t>ставится в том случае, если учащийся выполнил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390949" w:rsidRPr="005431E4" w:rsidRDefault="00390949" w:rsidP="00424EB1">
      <w:pPr>
        <w:jc w:val="both"/>
        <w:rPr>
          <w:bCs/>
        </w:rPr>
      </w:pPr>
      <w:r w:rsidRPr="005431E4">
        <w:rPr>
          <w:b/>
        </w:rPr>
        <w:t xml:space="preserve">Оценка 4 </w:t>
      </w:r>
      <w:r w:rsidRPr="005431E4">
        <w:rPr>
          <w:bCs/>
        </w:rPr>
        <w:t>ставится в том случае,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390949" w:rsidRPr="005431E4" w:rsidRDefault="00390949" w:rsidP="00424EB1">
      <w:pPr>
        <w:jc w:val="both"/>
        <w:rPr>
          <w:bCs/>
        </w:rPr>
      </w:pPr>
      <w:r w:rsidRPr="005431E4">
        <w:rPr>
          <w:b/>
        </w:rPr>
        <w:lastRenderedPageBreak/>
        <w:t xml:space="preserve">Оценка 3 </w:t>
      </w:r>
      <w:r w:rsidRPr="005431E4">
        <w:rPr>
          <w:bCs/>
        </w:rPr>
        <w:t>ставится в том случае,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390949" w:rsidRPr="005431E4" w:rsidRDefault="00390949" w:rsidP="00424EB1">
      <w:pPr>
        <w:jc w:val="both"/>
        <w:rPr>
          <w:b/>
        </w:rPr>
      </w:pPr>
      <w:r w:rsidRPr="005431E4">
        <w:rPr>
          <w:b/>
        </w:rPr>
        <w:t xml:space="preserve">Оценка 2 </w:t>
      </w:r>
      <w:r w:rsidRPr="005431E4">
        <w:rPr>
          <w:bCs/>
        </w:rPr>
        <w:t>ставится в том случае,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неправильно.</w:t>
      </w:r>
    </w:p>
    <w:p w:rsidR="00390949" w:rsidRPr="005431E4" w:rsidRDefault="00390949" w:rsidP="00424EB1">
      <w:pPr>
        <w:jc w:val="both"/>
      </w:pPr>
    </w:p>
    <w:p w:rsidR="00BE127C" w:rsidRPr="005431E4" w:rsidRDefault="00BE127C" w:rsidP="00424EB1">
      <w:pPr>
        <w:jc w:val="both"/>
        <w:rPr>
          <w:b/>
        </w:rPr>
      </w:pPr>
      <w:r w:rsidRPr="005431E4">
        <w:rPr>
          <w:b/>
        </w:rPr>
        <w:t>Тест.</w:t>
      </w:r>
    </w:p>
    <w:p w:rsidR="00BE127C" w:rsidRPr="005431E4" w:rsidRDefault="00BE127C" w:rsidP="00424EB1">
      <w:pPr>
        <w:pStyle w:val="ac"/>
        <w:jc w:val="both"/>
      </w:pPr>
      <w:r w:rsidRPr="005431E4">
        <w:rPr>
          <w:b/>
        </w:rPr>
        <w:t>Оценка “5”</w:t>
      </w:r>
      <w:r w:rsidRPr="005431E4">
        <w:t xml:space="preserve"> ставится, если ученик правильно выполнил не менее </w:t>
      </w:r>
      <w:r w:rsidR="00B82E96" w:rsidRPr="005431E4">
        <w:t>8</w:t>
      </w:r>
      <w:r w:rsidRPr="005431E4">
        <w:t>0%</w:t>
      </w:r>
    </w:p>
    <w:p w:rsidR="00BE127C" w:rsidRPr="005431E4" w:rsidRDefault="00BE127C" w:rsidP="00424EB1">
      <w:pPr>
        <w:pStyle w:val="ac"/>
        <w:jc w:val="both"/>
      </w:pPr>
      <w:r w:rsidRPr="005431E4">
        <w:rPr>
          <w:b/>
        </w:rPr>
        <w:t>Оценка “4”</w:t>
      </w:r>
      <w:r w:rsidRPr="005431E4">
        <w:t xml:space="preserve"> ставится, если ученик правильно выполнил не менее </w:t>
      </w:r>
      <w:r w:rsidR="00B82E96" w:rsidRPr="005431E4">
        <w:t>63 - 79</w:t>
      </w:r>
      <w:r w:rsidRPr="005431E4">
        <w:t>%</w:t>
      </w:r>
    </w:p>
    <w:p w:rsidR="00BE127C" w:rsidRPr="005431E4" w:rsidRDefault="00BE127C" w:rsidP="00424EB1">
      <w:pPr>
        <w:pStyle w:val="ac"/>
        <w:jc w:val="both"/>
        <w:rPr>
          <w:b/>
        </w:rPr>
      </w:pPr>
      <w:r w:rsidRPr="005431E4">
        <w:rPr>
          <w:b/>
        </w:rPr>
        <w:t>Оценка “3”</w:t>
      </w:r>
      <w:r w:rsidRPr="005431E4">
        <w:t xml:space="preserve"> ставится, если ученик правильно выполнил не менее </w:t>
      </w:r>
      <w:r w:rsidR="00B82E96" w:rsidRPr="005431E4">
        <w:t>51 - 62</w:t>
      </w:r>
      <w:r w:rsidRPr="005431E4">
        <w:t>%</w:t>
      </w:r>
    </w:p>
    <w:p w:rsidR="00BE127C" w:rsidRPr="005431E4" w:rsidRDefault="00BE127C" w:rsidP="00424EB1">
      <w:pPr>
        <w:pStyle w:val="ac"/>
        <w:jc w:val="both"/>
        <w:rPr>
          <w:b/>
        </w:rPr>
      </w:pPr>
      <w:r w:rsidRPr="005431E4">
        <w:rPr>
          <w:b/>
        </w:rPr>
        <w:t>Оценка “2”</w:t>
      </w:r>
      <w:r w:rsidRPr="005431E4">
        <w:t xml:space="preserve"> ставится, если ученик правильно выполнил не менее </w:t>
      </w:r>
      <w:r w:rsidR="00B82E96" w:rsidRPr="005431E4">
        <w:t>20 - 5</w:t>
      </w:r>
      <w:r w:rsidRPr="005431E4">
        <w:t>0%</w:t>
      </w:r>
    </w:p>
    <w:p w:rsidR="00BE127C" w:rsidRPr="005431E4" w:rsidRDefault="00BE127C" w:rsidP="00424EB1">
      <w:pPr>
        <w:jc w:val="both"/>
      </w:pPr>
    </w:p>
    <w:p w:rsidR="00FC0EA6" w:rsidRPr="005431E4" w:rsidRDefault="00FC0EA6" w:rsidP="00424EB1">
      <w:pPr>
        <w:jc w:val="both"/>
        <w:rPr>
          <w:b/>
        </w:rPr>
      </w:pPr>
    </w:p>
    <w:p w:rsidR="00FC0EA6" w:rsidRPr="005431E4" w:rsidRDefault="00B82E96" w:rsidP="005431E4">
      <w:pPr>
        <w:pStyle w:val="ac"/>
        <w:numPr>
          <w:ilvl w:val="0"/>
          <w:numId w:val="6"/>
        </w:numPr>
        <w:jc w:val="both"/>
        <w:rPr>
          <w:b/>
        </w:rPr>
      </w:pPr>
      <w:r w:rsidRPr="005431E4">
        <w:rPr>
          <w:b/>
        </w:rPr>
        <w:t>Список литературы</w:t>
      </w:r>
      <w:r w:rsidR="00FC0EA6" w:rsidRPr="005431E4">
        <w:rPr>
          <w:b/>
        </w:rPr>
        <w:t>.</w:t>
      </w:r>
    </w:p>
    <w:p w:rsidR="009863A4" w:rsidRPr="005431E4" w:rsidRDefault="009863A4" w:rsidP="00424EB1">
      <w:pPr>
        <w:jc w:val="both"/>
        <w:rPr>
          <w:b/>
        </w:rPr>
      </w:pPr>
    </w:p>
    <w:p w:rsidR="009863A4" w:rsidRPr="005431E4" w:rsidRDefault="00EF2A16" w:rsidP="00424EB1">
      <w:pPr>
        <w:jc w:val="both"/>
        <w:rPr>
          <w:b/>
        </w:rPr>
      </w:pPr>
      <w:r w:rsidRPr="005431E4">
        <w:rPr>
          <w:b/>
        </w:rPr>
        <w:t>Для учителя:</w:t>
      </w:r>
    </w:p>
    <w:p w:rsidR="00A26B84" w:rsidRPr="005431E4" w:rsidRDefault="00A26B84" w:rsidP="00424EB1">
      <w:pPr>
        <w:pStyle w:val="ac"/>
        <w:numPr>
          <w:ilvl w:val="0"/>
          <w:numId w:val="3"/>
        </w:numPr>
        <w:jc w:val="both"/>
      </w:pPr>
      <w:r w:rsidRPr="005431E4">
        <w:t xml:space="preserve">Физика </w:t>
      </w:r>
      <w:r w:rsidR="008970B3" w:rsidRPr="005431E4">
        <w:t>8</w:t>
      </w:r>
      <w:r w:rsidRPr="005431E4">
        <w:t xml:space="preserve"> класс, учебник общеобразовательных учреждений, А.В. </w:t>
      </w:r>
      <w:proofErr w:type="spellStart"/>
      <w:r w:rsidRPr="005431E4">
        <w:t>Перышкин</w:t>
      </w:r>
      <w:proofErr w:type="spellEnd"/>
      <w:r w:rsidRPr="005431E4">
        <w:t>, М., Дрофа, 2011.</w:t>
      </w:r>
    </w:p>
    <w:p w:rsidR="00A26B84" w:rsidRPr="005431E4" w:rsidRDefault="00A26B84" w:rsidP="00424EB1">
      <w:pPr>
        <w:jc w:val="both"/>
        <w:rPr>
          <w:b/>
        </w:rPr>
      </w:pPr>
    </w:p>
    <w:p w:rsidR="00A26B84" w:rsidRPr="005431E4" w:rsidRDefault="00A26B84" w:rsidP="00424EB1">
      <w:pPr>
        <w:pStyle w:val="ac"/>
        <w:numPr>
          <w:ilvl w:val="0"/>
          <w:numId w:val="3"/>
        </w:numPr>
        <w:jc w:val="both"/>
      </w:pPr>
      <w:r w:rsidRPr="005431E4">
        <w:t xml:space="preserve">Поурочные разработки по физике. </w:t>
      </w:r>
      <w:r w:rsidR="008970B3" w:rsidRPr="005431E4">
        <w:t>8</w:t>
      </w:r>
      <w:r w:rsidRPr="005431E4">
        <w:t xml:space="preserve"> класс. В.А. Волков, М.,ВАКО, 2011.</w:t>
      </w:r>
    </w:p>
    <w:p w:rsidR="00A26B84" w:rsidRPr="005431E4" w:rsidRDefault="00A26B84" w:rsidP="00424EB1">
      <w:pPr>
        <w:jc w:val="both"/>
      </w:pPr>
    </w:p>
    <w:p w:rsidR="00A26B84" w:rsidRPr="005431E4" w:rsidRDefault="00A26B84" w:rsidP="00424EB1">
      <w:pPr>
        <w:pStyle w:val="ac"/>
        <w:numPr>
          <w:ilvl w:val="0"/>
          <w:numId w:val="3"/>
        </w:numPr>
        <w:jc w:val="both"/>
      </w:pPr>
      <w:r w:rsidRPr="005431E4">
        <w:t xml:space="preserve">Самостоятельные и контрольные работы </w:t>
      </w:r>
      <w:r w:rsidR="008970B3" w:rsidRPr="005431E4">
        <w:t>8</w:t>
      </w:r>
      <w:r w:rsidRPr="005431E4">
        <w:t xml:space="preserve"> класс, Л.. </w:t>
      </w:r>
      <w:proofErr w:type="spellStart"/>
      <w:r w:rsidRPr="005431E4">
        <w:t>Кирик</w:t>
      </w:r>
      <w:proofErr w:type="spellEnd"/>
      <w:r w:rsidRPr="005431E4">
        <w:t xml:space="preserve">, М., </w:t>
      </w:r>
      <w:proofErr w:type="spellStart"/>
      <w:r w:rsidRPr="005431E4">
        <w:t>Илекса</w:t>
      </w:r>
      <w:proofErr w:type="spellEnd"/>
      <w:r w:rsidRPr="005431E4">
        <w:t>, 2010.</w:t>
      </w:r>
    </w:p>
    <w:p w:rsidR="00A26B84" w:rsidRPr="005431E4" w:rsidRDefault="00A26B84" w:rsidP="00424EB1">
      <w:pPr>
        <w:jc w:val="both"/>
      </w:pPr>
    </w:p>
    <w:p w:rsidR="00A26B84" w:rsidRPr="005431E4" w:rsidRDefault="00A26B84" w:rsidP="00424EB1">
      <w:pPr>
        <w:pStyle w:val="ac"/>
        <w:numPr>
          <w:ilvl w:val="0"/>
          <w:numId w:val="3"/>
        </w:numPr>
        <w:jc w:val="both"/>
      </w:pPr>
      <w:r w:rsidRPr="005431E4">
        <w:t xml:space="preserve">Тесты по физике, 7-9 классы, </w:t>
      </w:r>
      <w:proofErr w:type="spellStart"/>
      <w:r w:rsidRPr="005431E4">
        <w:t>В.А.Волков</w:t>
      </w:r>
      <w:proofErr w:type="spellEnd"/>
      <w:r w:rsidRPr="005431E4">
        <w:t>, М., ВАКО, 2010</w:t>
      </w:r>
    </w:p>
    <w:p w:rsidR="005F41D1" w:rsidRPr="005431E4" w:rsidRDefault="005F41D1" w:rsidP="00424EB1">
      <w:pPr>
        <w:pStyle w:val="ac"/>
        <w:jc w:val="both"/>
      </w:pPr>
    </w:p>
    <w:p w:rsidR="005F41D1" w:rsidRPr="005431E4" w:rsidRDefault="005F41D1" w:rsidP="00424EB1">
      <w:pPr>
        <w:pStyle w:val="ac"/>
        <w:numPr>
          <w:ilvl w:val="0"/>
          <w:numId w:val="3"/>
        </w:numPr>
        <w:jc w:val="both"/>
      </w:pPr>
      <w:r w:rsidRPr="005431E4">
        <w:t>Физика. 8 класс. Дидактические материалы.  </w:t>
      </w:r>
      <w:r w:rsidRPr="005431E4">
        <w:rPr>
          <w:i/>
          <w:iCs/>
        </w:rPr>
        <w:t xml:space="preserve"> Марон А.Е., Марон Е.А. </w:t>
      </w:r>
      <w:r w:rsidRPr="005431E4">
        <w:t xml:space="preserve"> М.: Дрофа, 2010.</w:t>
      </w:r>
    </w:p>
    <w:p w:rsidR="005F41D1" w:rsidRPr="005431E4" w:rsidRDefault="005F41D1" w:rsidP="00424EB1">
      <w:pPr>
        <w:pStyle w:val="ac"/>
        <w:jc w:val="both"/>
      </w:pPr>
    </w:p>
    <w:p w:rsidR="00A26B84" w:rsidRPr="005431E4" w:rsidRDefault="00A26B84" w:rsidP="00424EB1">
      <w:pPr>
        <w:jc w:val="both"/>
        <w:rPr>
          <w:b/>
        </w:rPr>
      </w:pPr>
    </w:p>
    <w:p w:rsidR="00B360A7" w:rsidRPr="005431E4" w:rsidRDefault="00B360A7" w:rsidP="00424EB1">
      <w:pPr>
        <w:jc w:val="both"/>
        <w:rPr>
          <w:b/>
        </w:rPr>
      </w:pPr>
    </w:p>
    <w:p w:rsidR="00282E1B" w:rsidRPr="005431E4" w:rsidRDefault="00282E1B" w:rsidP="00424EB1">
      <w:pPr>
        <w:ind w:right="15"/>
        <w:jc w:val="both"/>
        <w:rPr>
          <w:b/>
        </w:rPr>
      </w:pPr>
      <w:r w:rsidRPr="005431E4">
        <w:rPr>
          <w:b/>
        </w:rPr>
        <w:t>Для учащихся:</w:t>
      </w:r>
    </w:p>
    <w:p w:rsidR="00A26B84" w:rsidRPr="005431E4" w:rsidRDefault="00A26B84" w:rsidP="00424EB1">
      <w:pPr>
        <w:pStyle w:val="ac"/>
        <w:numPr>
          <w:ilvl w:val="0"/>
          <w:numId w:val="4"/>
        </w:numPr>
        <w:jc w:val="both"/>
      </w:pPr>
      <w:r w:rsidRPr="005431E4">
        <w:t xml:space="preserve">Физика </w:t>
      </w:r>
      <w:r w:rsidR="0051515C" w:rsidRPr="005431E4">
        <w:t>8</w:t>
      </w:r>
      <w:r w:rsidRPr="005431E4">
        <w:t xml:space="preserve"> класс, учебник общеобразовательных учреждений, А.В. </w:t>
      </w:r>
      <w:proofErr w:type="spellStart"/>
      <w:r w:rsidRPr="005431E4">
        <w:t>Перышкин</w:t>
      </w:r>
      <w:proofErr w:type="spellEnd"/>
      <w:r w:rsidRPr="005431E4">
        <w:t>, М., Дрофа, 2011.</w:t>
      </w:r>
    </w:p>
    <w:p w:rsidR="00A26B84" w:rsidRPr="005431E4" w:rsidRDefault="00A26B84" w:rsidP="00424EB1">
      <w:pPr>
        <w:jc w:val="both"/>
      </w:pPr>
    </w:p>
    <w:p w:rsidR="00A26B84" w:rsidRPr="005431E4" w:rsidRDefault="00A26B84" w:rsidP="00424EB1">
      <w:pPr>
        <w:pStyle w:val="ac"/>
        <w:numPr>
          <w:ilvl w:val="0"/>
          <w:numId w:val="4"/>
        </w:numPr>
        <w:jc w:val="both"/>
      </w:pPr>
      <w:r w:rsidRPr="005431E4">
        <w:t xml:space="preserve">Сборник задач по физике 7 – 9 класс, В. </w:t>
      </w:r>
      <w:proofErr w:type="spellStart"/>
      <w:r w:rsidRPr="005431E4">
        <w:t>Лукашик</w:t>
      </w:r>
      <w:proofErr w:type="spellEnd"/>
      <w:r w:rsidRPr="005431E4">
        <w:t>, М., Просвещение, 2011.</w:t>
      </w:r>
    </w:p>
    <w:p w:rsidR="00A26B84" w:rsidRPr="005431E4" w:rsidRDefault="00A26B84" w:rsidP="00424EB1">
      <w:pPr>
        <w:jc w:val="both"/>
      </w:pPr>
    </w:p>
    <w:p w:rsidR="00A26B84" w:rsidRPr="005431E4" w:rsidRDefault="00A26B84" w:rsidP="00424EB1">
      <w:pPr>
        <w:pStyle w:val="ac"/>
        <w:numPr>
          <w:ilvl w:val="0"/>
          <w:numId w:val="4"/>
        </w:numPr>
        <w:jc w:val="both"/>
      </w:pPr>
      <w:r w:rsidRPr="005431E4">
        <w:t xml:space="preserve">Рабочая тетрадь по физике </w:t>
      </w:r>
      <w:r w:rsidR="008970B3" w:rsidRPr="005431E4">
        <w:t>8</w:t>
      </w:r>
      <w:r w:rsidRPr="005431E4">
        <w:t xml:space="preserve"> класс к учебнику </w:t>
      </w:r>
      <w:proofErr w:type="spellStart"/>
      <w:r w:rsidRPr="005431E4">
        <w:t>А.В.Перышкина</w:t>
      </w:r>
      <w:proofErr w:type="spellEnd"/>
      <w:r w:rsidRPr="005431E4">
        <w:t>, М., Экзамен, 2011.</w:t>
      </w:r>
    </w:p>
    <w:p w:rsidR="00EF2A16" w:rsidRPr="005431E4" w:rsidRDefault="00EF2A16" w:rsidP="00424EB1">
      <w:pPr>
        <w:jc w:val="both"/>
        <w:rPr>
          <w:color w:val="000000"/>
        </w:rPr>
      </w:pPr>
    </w:p>
    <w:p w:rsidR="009863A4" w:rsidRPr="005431E4" w:rsidRDefault="009863A4" w:rsidP="00424EB1">
      <w:pPr>
        <w:jc w:val="both"/>
        <w:rPr>
          <w:b/>
        </w:rPr>
      </w:pPr>
    </w:p>
    <w:p w:rsidR="005E511C" w:rsidRPr="005431E4" w:rsidRDefault="005E511C" w:rsidP="00424EB1">
      <w:pPr>
        <w:jc w:val="both"/>
        <w:rPr>
          <w:b/>
        </w:rPr>
      </w:pPr>
    </w:p>
    <w:sectPr w:rsidR="005E511C" w:rsidRPr="005431E4" w:rsidSect="00851B1E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9CA" w:rsidRDefault="00CE69CA">
      <w:r>
        <w:separator/>
      </w:r>
    </w:p>
  </w:endnote>
  <w:endnote w:type="continuationSeparator" w:id="0">
    <w:p w:rsidR="00CE69CA" w:rsidRDefault="00CE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7139CC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7139CC" w:rsidP="00326CA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F45D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0EA9">
      <w:rPr>
        <w:rStyle w:val="aa"/>
        <w:noProof/>
      </w:rPr>
      <w:t>9</w:t>
    </w:r>
    <w:r>
      <w:rPr>
        <w:rStyle w:val="aa"/>
      </w:rPr>
      <w:fldChar w:fldCharType="end"/>
    </w:r>
  </w:p>
  <w:p w:rsidR="00CF45DA" w:rsidRDefault="00CF45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9CA" w:rsidRDefault="00CE69CA">
      <w:r>
        <w:separator/>
      </w:r>
    </w:p>
  </w:footnote>
  <w:footnote w:type="continuationSeparator" w:id="0">
    <w:p w:rsidR="00CE69CA" w:rsidRDefault="00CE6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DA" w:rsidRDefault="00FA29D1" w:rsidP="00851B1E">
    <w:pPr>
      <w:pStyle w:val="a7"/>
      <w:jc w:val="center"/>
    </w:pPr>
    <w:r>
      <w:t>Сенин В.Г</w:t>
    </w:r>
    <w:r w:rsidR="00CF45DA">
      <w:t>. М</w:t>
    </w:r>
    <w:r>
      <w:t>Б</w:t>
    </w:r>
    <w:r w:rsidR="00CF45DA">
      <w:t>ОУ «СОШ 4», г. Корсаков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4553CBF"/>
    <w:multiLevelType w:val="hybridMultilevel"/>
    <w:tmpl w:val="746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71F0A"/>
    <w:multiLevelType w:val="hybridMultilevel"/>
    <w:tmpl w:val="CEEC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E6B89"/>
    <w:multiLevelType w:val="hybridMultilevel"/>
    <w:tmpl w:val="7680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1D34B6"/>
    <w:multiLevelType w:val="hybridMultilevel"/>
    <w:tmpl w:val="CDACF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32E17"/>
    <w:multiLevelType w:val="hybridMultilevel"/>
    <w:tmpl w:val="CDB4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2D0"/>
    <w:rsid w:val="000062E6"/>
    <w:rsid w:val="000132D6"/>
    <w:rsid w:val="000250A9"/>
    <w:rsid w:val="000345D6"/>
    <w:rsid w:val="0005429C"/>
    <w:rsid w:val="00070A7A"/>
    <w:rsid w:val="0008537F"/>
    <w:rsid w:val="00097DED"/>
    <w:rsid w:val="000A3062"/>
    <w:rsid w:val="000B55A9"/>
    <w:rsid w:val="000B57A6"/>
    <w:rsid w:val="000C76F2"/>
    <w:rsid w:val="000D11F6"/>
    <w:rsid w:val="000E21A0"/>
    <w:rsid w:val="000E4071"/>
    <w:rsid w:val="000E63F8"/>
    <w:rsid w:val="00113F81"/>
    <w:rsid w:val="00134F26"/>
    <w:rsid w:val="001425C9"/>
    <w:rsid w:val="00151155"/>
    <w:rsid w:val="0015159A"/>
    <w:rsid w:val="001545D8"/>
    <w:rsid w:val="00156356"/>
    <w:rsid w:val="0017496D"/>
    <w:rsid w:val="00174E36"/>
    <w:rsid w:val="001870AF"/>
    <w:rsid w:val="0019356A"/>
    <w:rsid w:val="001C1CC2"/>
    <w:rsid w:val="001C6C9D"/>
    <w:rsid w:val="001D0269"/>
    <w:rsid w:val="001D488D"/>
    <w:rsid w:val="001E130A"/>
    <w:rsid w:val="001E73B3"/>
    <w:rsid w:val="00216A98"/>
    <w:rsid w:val="0022433F"/>
    <w:rsid w:val="0023143D"/>
    <w:rsid w:val="002663CA"/>
    <w:rsid w:val="00282E1B"/>
    <w:rsid w:val="0028398E"/>
    <w:rsid w:val="00290EB8"/>
    <w:rsid w:val="002A6023"/>
    <w:rsid w:val="002B3FFA"/>
    <w:rsid w:val="002C10B1"/>
    <w:rsid w:val="002C4358"/>
    <w:rsid w:val="002F428C"/>
    <w:rsid w:val="00326CA7"/>
    <w:rsid w:val="00331A1C"/>
    <w:rsid w:val="00334801"/>
    <w:rsid w:val="00334F18"/>
    <w:rsid w:val="00337198"/>
    <w:rsid w:val="0034056C"/>
    <w:rsid w:val="00346B6A"/>
    <w:rsid w:val="00354831"/>
    <w:rsid w:val="00362C2E"/>
    <w:rsid w:val="00370BC4"/>
    <w:rsid w:val="00375235"/>
    <w:rsid w:val="00386106"/>
    <w:rsid w:val="00390569"/>
    <w:rsid w:val="00390949"/>
    <w:rsid w:val="00391087"/>
    <w:rsid w:val="003A1B6C"/>
    <w:rsid w:val="003A759D"/>
    <w:rsid w:val="003B1801"/>
    <w:rsid w:val="003C4BD1"/>
    <w:rsid w:val="003C51CE"/>
    <w:rsid w:val="003C7660"/>
    <w:rsid w:val="003D0033"/>
    <w:rsid w:val="003E4263"/>
    <w:rsid w:val="003E67C5"/>
    <w:rsid w:val="00404681"/>
    <w:rsid w:val="00404E77"/>
    <w:rsid w:val="00407210"/>
    <w:rsid w:val="00416AA6"/>
    <w:rsid w:val="00424EB1"/>
    <w:rsid w:val="00446AEB"/>
    <w:rsid w:val="004522D0"/>
    <w:rsid w:val="00457A93"/>
    <w:rsid w:val="0046786D"/>
    <w:rsid w:val="00485054"/>
    <w:rsid w:val="00486F28"/>
    <w:rsid w:val="00490C41"/>
    <w:rsid w:val="004C2662"/>
    <w:rsid w:val="004E57C9"/>
    <w:rsid w:val="004F319B"/>
    <w:rsid w:val="005004CE"/>
    <w:rsid w:val="0050365B"/>
    <w:rsid w:val="005066FB"/>
    <w:rsid w:val="00512162"/>
    <w:rsid w:val="0051515C"/>
    <w:rsid w:val="005306EC"/>
    <w:rsid w:val="005431E4"/>
    <w:rsid w:val="00547F4A"/>
    <w:rsid w:val="00550A67"/>
    <w:rsid w:val="00552272"/>
    <w:rsid w:val="00553B9F"/>
    <w:rsid w:val="005552A6"/>
    <w:rsid w:val="005646ED"/>
    <w:rsid w:val="005735E7"/>
    <w:rsid w:val="0057411B"/>
    <w:rsid w:val="00576CF4"/>
    <w:rsid w:val="0058017B"/>
    <w:rsid w:val="005A2D62"/>
    <w:rsid w:val="005B1E32"/>
    <w:rsid w:val="005B39F5"/>
    <w:rsid w:val="005C01BA"/>
    <w:rsid w:val="005D4C2B"/>
    <w:rsid w:val="005E511C"/>
    <w:rsid w:val="005F41D1"/>
    <w:rsid w:val="00606897"/>
    <w:rsid w:val="0062016C"/>
    <w:rsid w:val="0062345D"/>
    <w:rsid w:val="00630181"/>
    <w:rsid w:val="00663F3F"/>
    <w:rsid w:val="00665A99"/>
    <w:rsid w:val="0067357A"/>
    <w:rsid w:val="00682E4E"/>
    <w:rsid w:val="00685260"/>
    <w:rsid w:val="006A0BB3"/>
    <w:rsid w:val="006A116E"/>
    <w:rsid w:val="006A3C83"/>
    <w:rsid w:val="006B3C4B"/>
    <w:rsid w:val="006E54B9"/>
    <w:rsid w:val="006F6AC2"/>
    <w:rsid w:val="00700450"/>
    <w:rsid w:val="00701C37"/>
    <w:rsid w:val="00704713"/>
    <w:rsid w:val="00712FD0"/>
    <w:rsid w:val="007139CC"/>
    <w:rsid w:val="00720459"/>
    <w:rsid w:val="00750138"/>
    <w:rsid w:val="00757FA2"/>
    <w:rsid w:val="00762CF8"/>
    <w:rsid w:val="00770B52"/>
    <w:rsid w:val="0077303A"/>
    <w:rsid w:val="0077382A"/>
    <w:rsid w:val="0078520A"/>
    <w:rsid w:val="00790176"/>
    <w:rsid w:val="00791DB8"/>
    <w:rsid w:val="00795CF6"/>
    <w:rsid w:val="007B3105"/>
    <w:rsid w:val="007C1DF9"/>
    <w:rsid w:val="007C43C3"/>
    <w:rsid w:val="007D27C9"/>
    <w:rsid w:val="007D735D"/>
    <w:rsid w:val="007E48C8"/>
    <w:rsid w:val="008014A8"/>
    <w:rsid w:val="00810185"/>
    <w:rsid w:val="00851B1E"/>
    <w:rsid w:val="00854E3D"/>
    <w:rsid w:val="00862FD9"/>
    <w:rsid w:val="00870514"/>
    <w:rsid w:val="00895EBA"/>
    <w:rsid w:val="008970B3"/>
    <w:rsid w:val="00897A8A"/>
    <w:rsid w:val="008B3775"/>
    <w:rsid w:val="008C44BA"/>
    <w:rsid w:val="008E1549"/>
    <w:rsid w:val="008F7A0B"/>
    <w:rsid w:val="00911CA6"/>
    <w:rsid w:val="00925406"/>
    <w:rsid w:val="009354A9"/>
    <w:rsid w:val="009526F0"/>
    <w:rsid w:val="0096346D"/>
    <w:rsid w:val="009648BA"/>
    <w:rsid w:val="009730D6"/>
    <w:rsid w:val="00977AC2"/>
    <w:rsid w:val="009863A4"/>
    <w:rsid w:val="009A0CD0"/>
    <w:rsid w:val="009A0E7E"/>
    <w:rsid w:val="00A00BF0"/>
    <w:rsid w:val="00A02CBC"/>
    <w:rsid w:val="00A124A8"/>
    <w:rsid w:val="00A24A3B"/>
    <w:rsid w:val="00A26B84"/>
    <w:rsid w:val="00A45466"/>
    <w:rsid w:val="00A50831"/>
    <w:rsid w:val="00A5350D"/>
    <w:rsid w:val="00A905CF"/>
    <w:rsid w:val="00A9418B"/>
    <w:rsid w:val="00AB315B"/>
    <w:rsid w:val="00AC3BCD"/>
    <w:rsid w:val="00AD55BE"/>
    <w:rsid w:val="00AD7C01"/>
    <w:rsid w:val="00B340E9"/>
    <w:rsid w:val="00B360A7"/>
    <w:rsid w:val="00B46F39"/>
    <w:rsid w:val="00B5664F"/>
    <w:rsid w:val="00B67103"/>
    <w:rsid w:val="00B766C5"/>
    <w:rsid w:val="00B76EDE"/>
    <w:rsid w:val="00B82E96"/>
    <w:rsid w:val="00BB42B3"/>
    <w:rsid w:val="00BC5BA2"/>
    <w:rsid w:val="00BD19A9"/>
    <w:rsid w:val="00BD2346"/>
    <w:rsid w:val="00BE127C"/>
    <w:rsid w:val="00BE49F1"/>
    <w:rsid w:val="00BF25E7"/>
    <w:rsid w:val="00C046AF"/>
    <w:rsid w:val="00C14190"/>
    <w:rsid w:val="00C15311"/>
    <w:rsid w:val="00C22AEE"/>
    <w:rsid w:val="00C50FB3"/>
    <w:rsid w:val="00C52D23"/>
    <w:rsid w:val="00C5547B"/>
    <w:rsid w:val="00C83591"/>
    <w:rsid w:val="00C966CE"/>
    <w:rsid w:val="00CC136E"/>
    <w:rsid w:val="00CC2C6F"/>
    <w:rsid w:val="00CE69CA"/>
    <w:rsid w:val="00CF1A79"/>
    <w:rsid w:val="00CF45DA"/>
    <w:rsid w:val="00D01DB2"/>
    <w:rsid w:val="00D17233"/>
    <w:rsid w:val="00D22A70"/>
    <w:rsid w:val="00D4479A"/>
    <w:rsid w:val="00D46B25"/>
    <w:rsid w:val="00D50D35"/>
    <w:rsid w:val="00D52061"/>
    <w:rsid w:val="00D53A20"/>
    <w:rsid w:val="00D54136"/>
    <w:rsid w:val="00D71EEC"/>
    <w:rsid w:val="00D866B5"/>
    <w:rsid w:val="00DB0BDA"/>
    <w:rsid w:val="00DC1AF5"/>
    <w:rsid w:val="00DE0EA9"/>
    <w:rsid w:val="00DE3E6F"/>
    <w:rsid w:val="00E056C5"/>
    <w:rsid w:val="00E06970"/>
    <w:rsid w:val="00E26983"/>
    <w:rsid w:val="00E40313"/>
    <w:rsid w:val="00E45703"/>
    <w:rsid w:val="00E604EE"/>
    <w:rsid w:val="00E83F6B"/>
    <w:rsid w:val="00E90FD0"/>
    <w:rsid w:val="00E95131"/>
    <w:rsid w:val="00EA4368"/>
    <w:rsid w:val="00EA443A"/>
    <w:rsid w:val="00EC18CF"/>
    <w:rsid w:val="00EC37BB"/>
    <w:rsid w:val="00ED33F8"/>
    <w:rsid w:val="00ED41A8"/>
    <w:rsid w:val="00EF2A16"/>
    <w:rsid w:val="00EF3A6E"/>
    <w:rsid w:val="00F20514"/>
    <w:rsid w:val="00F224DB"/>
    <w:rsid w:val="00F3412D"/>
    <w:rsid w:val="00F37D6D"/>
    <w:rsid w:val="00F63836"/>
    <w:rsid w:val="00F9096F"/>
    <w:rsid w:val="00F9265D"/>
    <w:rsid w:val="00F93529"/>
    <w:rsid w:val="00F93D84"/>
    <w:rsid w:val="00FA29D1"/>
    <w:rsid w:val="00FB6A57"/>
    <w:rsid w:val="00FB7284"/>
    <w:rsid w:val="00FC0EA6"/>
    <w:rsid w:val="00FC7F2C"/>
    <w:rsid w:val="00FE722F"/>
    <w:rsid w:val="00FF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48505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b">
    <w:name w:val="Normal (Web)"/>
    <w:basedOn w:val="a"/>
    <w:uiPriority w:val="99"/>
    <w:rsid w:val="00F909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uiPriority w:val="22"/>
    <w:qFormat/>
    <w:rsid w:val="001E73B3"/>
    <w:rPr>
      <w:b/>
      <w:bCs/>
    </w:rPr>
  </w:style>
  <w:style w:type="character" w:styleId="ae">
    <w:name w:val="Emphasis"/>
    <w:basedOn w:val="a0"/>
    <w:uiPriority w:val="20"/>
    <w:qFormat/>
    <w:rsid w:val="001E73B3"/>
    <w:rPr>
      <w:i/>
      <w:iCs/>
    </w:rPr>
  </w:style>
  <w:style w:type="character" w:customStyle="1" w:styleId="a8">
    <w:name w:val="Верхний колонтитул Знак"/>
    <w:basedOn w:val="a0"/>
    <w:link w:val="a7"/>
    <w:uiPriority w:val="99"/>
    <w:rsid w:val="00FA29D1"/>
    <w:rPr>
      <w:sz w:val="24"/>
      <w:szCs w:val="24"/>
    </w:rPr>
  </w:style>
  <w:style w:type="paragraph" w:styleId="af">
    <w:name w:val="Balloon Text"/>
    <w:basedOn w:val="a"/>
    <w:link w:val="af0"/>
    <w:rsid w:val="00FA29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A29D1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EA4368"/>
    <w:pPr>
      <w:spacing w:after="120"/>
    </w:pPr>
  </w:style>
  <w:style w:type="character" w:customStyle="1" w:styleId="af2">
    <w:name w:val="Основной текст Знак"/>
    <w:basedOn w:val="a0"/>
    <w:link w:val="af1"/>
    <w:rsid w:val="00EA43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2247</Words>
  <Characters>15817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svg</dc:creator>
  <cp:lastModifiedBy>ЛИДИЯ</cp:lastModifiedBy>
  <cp:revision>13</cp:revision>
  <dcterms:created xsi:type="dcterms:W3CDTF">2013-09-02T03:01:00Z</dcterms:created>
  <dcterms:modified xsi:type="dcterms:W3CDTF">2014-09-28T01:00:00Z</dcterms:modified>
</cp:coreProperties>
</file>