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BD5" w:rsidRPr="009B211B" w:rsidRDefault="002A0BD5" w:rsidP="008E6D55">
      <w:pPr>
        <w:shd w:val="clear" w:color="auto" w:fill="FFFFFF"/>
        <w:jc w:val="center"/>
        <w:rPr>
          <w:bCs/>
          <w:color w:val="000000"/>
        </w:rPr>
      </w:pPr>
      <w:r w:rsidRPr="009B211B">
        <w:rPr>
          <w:bCs/>
          <w:color w:val="000000"/>
        </w:rPr>
        <w:t>Муниципальное бюджетное общеобразовательное учреждение</w:t>
      </w:r>
    </w:p>
    <w:p w:rsidR="002A0BD5" w:rsidRPr="009B211B" w:rsidRDefault="002A0BD5" w:rsidP="008E6D55">
      <w:pPr>
        <w:shd w:val="clear" w:color="auto" w:fill="FFFFFF"/>
        <w:jc w:val="center"/>
        <w:rPr>
          <w:bCs/>
          <w:color w:val="000000"/>
        </w:rPr>
      </w:pPr>
      <w:r w:rsidRPr="009B211B">
        <w:rPr>
          <w:bCs/>
          <w:color w:val="000000"/>
        </w:rPr>
        <w:t>«Средняя общеобразовательная школа № 4»</w:t>
      </w:r>
    </w:p>
    <w:p w:rsidR="002A0BD5" w:rsidRPr="009B211B" w:rsidRDefault="002A0BD5" w:rsidP="008E6D55">
      <w:pPr>
        <w:shd w:val="clear" w:color="auto" w:fill="FFFFFF"/>
        <w:jc w:val="center"/>
        <w:rPr>
          <w:bCs/>
          <w:color w:val="000000"/>
        </w:rPr>
      </w:pPr>
      <w:proofErr w:type="spellStart"/>
      <w:r w:rsidRPr="009B211B">
        <w:rPr>
          <w:bCs/>
          <w:color w:val="000000"/>
        </w:rPr>
        <w:t>Корсаковского</w:t>
      </w:r>
      <w:proofErr w:type="spellEnd"/>
      <w:r w:rsidRPr="009B211B">
        <w:rPr>
          <w:bCs/>
          <w:color w:val="000000"/>
        </w:rPr>
        <w:t xml:space="preserve"> городского округа Сахалинской области</w:t>
      </w:r>
    </w:p>
    <w:p w:rsidR="002A0BD5" w:rsidRPr="009B211B" w:rsidRDefault="002A0BD5" w:rsidP="00BE0356">
      <w:pPr>
        <w:shd w:val="clear" w:color="auto" w:fill="FFFFFF"/>
        <w:ind w:left="5387"/>
        <w:jc w:val="both"/>
        <w:rPr>
          <w:color w:val="000000"/>
        </w:rPr>
      </w:pPr>
    </w:p>
    <w:p w:rsidR="002A0BD5" w:rsidRPr="009B211B" w:rsidRDefault="002A0BD5" w:rsidP="00BE0356">
      <w:pPr>
        <w:shd w:val="clear" w:color="auto" w:fill="FFFFFF"/>
        <w:ind w:left="5387"/>
        <w:jc w:val="both"/>
        <w:rPr>
          <w:color w:val="000000"/>
        </w:rPr>
      </w:pPr>
    </w:p>
    <w:tbl>
      <w:tblPr>
        <w:tblW w:w="10491" w:type="dxa"/>
        <w:tblInd w:w="-176" w:type="dxa"/>
        <w:tblLook w:val="04A0" w:firstRow="1" w:lastRow="0" w:firstColumn="1" w:lastColumn="0" w:noHBand="0" w:noVBand="1"/>
      </w:tblPr>
      <w:tblGrid>
        <w:gridCol w:w="3073"/>
        <w:gridCol w:w="3874"/>
        <w:gridCol w:w="3544"/>
      </w:tblGrid>
      <w:tr w:rsidR="002A0BD5" w:rsidRPr="009B211B" w:rsidTr="00DD5252">
        <w:tc>
          <w:tcPr>
            <w:tcW w:w="3073" w:type="dxa"/>
            <w:shd w:val="clear" w:color="auto" w:fill="auto"/>
          </w:tcPr>
          <w:p w:rsidR="002A0BD5" w:rsidRPr="009B211B" w:rsidRDefault="002A0BD5" w:rsidP="00BE0356">
            <w:pPr>
              <w:jc w:val="both"/>
              <w:rPr>
                <w:color w:val="000000"/>
              </w:rPr>
            </w:pPr>
            <w:r w:rsidRPr="009B211B">
              <w:rPr>
                <w:color w:val="000000"/>
              </w:rPr>
              <w:t>РАССМОТРЕНА</w:t>
            </w:r>
          </w:p>
          <w:p w:rsidR="002A0BD5" w:rsidRPr="009B211B" w:rsidRDefault="002A0BD5" w:rsidP="00BE0356">
            <w:pPr>
              <w:jc w:val="both"/>
              <w:rPr>
                <w:color w:val="000000"/>
              </w:rPr>
            </w:pPr>
            <w:r w:rsidRPr="009B211B">
              <w:rPr>
                <w:color w:val="000000"/>
              </w:rPr>
              <w:t>на методическом объединении учителей</w:t>
            </w:r>
          </w:p>
          <w:p w:rsidR="002A0BD5" w:rsidRPr="009B211B" w:rsidRDefault="002A0BD5" w:rsidP="00BE0356">
            <w:pPr>
              <w:jc w:val="both"/>
              <w:rPr>
                <w:color w:val="000000"/>
              </w:rPr>
            </w:pPr>
            <w:r w:rsidRPr="009B211B">
              <w:rPr>
                <w:color w:val="000000"/>
              </w:rPr>
              <w:t>______________________</w:t>
            </w:r>
          </w:p>
          <w:p w:rsidR="002A0BD5" w:rsidRPr="009B211B" w:rsidRDefault="002A0BD5" w:rsidP="00BE0356">
            <w:pPr>
              <w:jc w:val="both"/>
              <w:rPr>
                <w:color w:val="000000"/>
              </w:rPr>
            </w:pPr>
            <w:r w:rsidRPr="009B211B">
              <w:rPr>
                <w:color w:val="000000"/>
              </w:rPr>
              <w:t>от «</w:t>
            </w:r>
            <w:r w:rsidR="00416787" w:rsidRPr="009B211B">
              <w:rPr>
                <w:color w:val="000000"/>
              </w:rPr>
              <w:t>29</w:t>
            </w:r>
            <w:r w:rsidRPr="009B211B">
              <w:rPr>
                <w:color w:val="000000"/>
              </w:rPr>
              <w:t>» августа 2014 г.</w:t>
            </w:r>
          </w:p>
          <w:p w:rsidR="002A0BD5" w:rsidRPr="009B211B" w:rsidRDefault="002A0BD5" w:rsidP="00BE0356">
            <w:pPr>
              <w:jc w:val="both"/>
              <w:rPr>
                <w:color w:val="000000"/>
              </w:rPr>
            </w:pPr>
            <w:r w:rsidRPr="009B211B">
              <w:rPr>
                <w:color w:val="000000"/>
              </w:rPr>
              <w:t>протокол № 1</w:t>
            </w:r>
          </w:p>
          <w:p w:rsidR="002A0BD5" w:rsidRPr="009B211B" w:rsidRDefault="002A0BD5" w:rsidP="00BE0356">
            <w:pPr>
              <w:jc w:val="both"/>
              <w:rPr>
                <w:color w:val="000000"/>
              </w:rPr>
            </w:pPr>
            <w:r w:rsidRPr="009B211B">
              <w:rPr>
                <w:color w:val="000000"/>
              </w:rPr>
              <w:t>Руководитель МО:</w:t>
            </w:r>
          </w:p>
          <w:p w:rsidR="002A0BD5" w:rsidRPr="009B211B" w:rsidRDefault="002A0BD5" w:rsidP="00BE0356">
            <w:pPr>
              <w:jc w:val="both"/>
              <w:rPr>
                <w:color w:val="000000"/>
              </w:rPr>
            </w:pPr>
            <w:r w:rsidRPr="009B211B">
              <w:rPr>
                <w:color w:val="000000"/>
              </w:rPr>
              <w:t>_______________________</w:t>
            </w:r>
          </w:p>
          <w:p w:rsidR="002A0BD5" w:rsidRPr="009B211B" w:rsidRDefault="002A0BD5" w:rsidP="00BE0356">
            <w:pPr>
              <w:jc w:val="both"/>
              <w:rPr>
                <w:color w:val="000000"/>
              </w:rPr>
            </w:pPr>
            <w:r w:rsidRPr="009B211B">
              <w:rPr>
                <w:color w:val="000000"/>
              </w:rPr>
              <w:t xml:space="preserve"> </w:t>
            </w:r>
          </w:p>
        </w:tc>
        <w:tc>
          <w:tcPr>
            <w:tcW w:w="3874" w:type="dxa"/>
            <w:shd w:val="clear" w:color="auto" w:fill="auto"/>
          </w:tcPr>
          <w:p w:rsidR="002A0BD5" w:rsidRPr="009B211B" w:rsidRDefault="002A0BD5" w:rsidP="00BE0356">
            <w:pPr>
              <w:jc w:val="both"/>
              <w:rPr>
                <w:color w:val="000000"/>
              </w:rPr>
            </w:pPr>
            <w:proofErr w:type="gramStart"/>
            <w:r w:rsidRPr="009B211B">
              <w:rPr>
                <w:color w:val="000000"/>
              </w:rPr>
              <w:t>ПРИНЯТА</w:t>
            </w:r>
            <w:proofErr w:type="gramEnd"/>
          </w:p>
          <w:p w:rsidR="002A0BD5" w:rsidRPr="009B211B" w:rsidRDefault="002A0BD5" w:rsidP="00BE0356">
            <w:pPr>
              <w:jc w:val="both"/>
              <w:rPr>
                <w:color w:val="000000"/>
              </w:rPr>
            </w:pPr>
            <w:r w:rsidRPr="009B211B">
              <w:rPr>
                <w:color w:val="000000"/>
              </w:rPr>
              <w:t>на заседании методического совета</w:t>
            </w:r>
          </w:p>
          <w:p w:rsidR="002A0BD5" w:rsidRPr="009B211B" w:rsidRDefault="002A0BD5" w:rsidP="00BE0356">
            <w:pPr>
              <w:jc w:val="both"/>
              <w:rPr>
                <w:color w:val="000000"/>
              </w:rPr>
            </w:pPr>
            <w:r w:rsidRPr="009B211B">
              <w:rPr>
                <w:color w:val="000000"/>
              </w:rPr>
              <w:t>от «29» августа 2014 г.</w:t>
            </w:r>
          </w:p>
          <w:p w:rsidR="002A0BD5" w:rsidRPr="009B211B" w:rsidRDefault="002A0BD5" w:rsidP="00BE0356">
            <w:pPr>
              <w:jc w:val="both"/>
              <w:rPr>
                <w:color w:val="000000"/>
              </w:rPr>
            </w:pPr>
            <w:r w:rsidRPr="009B211B">
              <w:rPr>
                <w:color w:val="000000"/>
              </w:rPr>
              <w:t>протокол № 1</w:t>
            </w:r>
          </w:p>
          <w:p w:rsidR="002A0BD5" w:rsidRPr="009B211B" w:rsidRDefault="002A0BD5" w:rsidP="00BE0356">
            <w:pPr>
              <w:jc w:val="both"/>
              <w:rPr>
                <w:color w:val="000000"/>
              </w:rPr>
            </w:pPr>
            <w:r w:rsidRPr="009B211B">
              <w:rPr>
                <w:color w:val="000000"/>
              </w:rPr>
              <w:t>Заместитель директора по УВР:</w:t>
            </w:r>
          </w:p>
          <w:p w:rsidR="002A0BD5" w:rsidRPr="009B211B" w:rsidRDefault="002A0BD5" w:rsidP="00BE0356">
            <w:pPr>
              <w:jc w:val="both"/>
              <w:rPr>
                <w:color w:val="000000"/>
              </w:rPr>
            </w:pPr>
            <w:r w:rsidRPr="009B211B">
              <w:rPr>
                <w:color w:val="000000"/>
              </w:rPr>
              <w:t>Писцова Л.А.</w:t>
            </w:r>
          </w:p>
        </w:tc>
        <w:tc>
          <w:tcPr>
            <w:tcW w:w="3544" w:type="dxa"/>
            <w:shd w:val="clear" w:color="auto" w:fill="auto"/>
          </w:tcPr>
          <w:p w:rsidR="002A0BD5" w:rsidRPr="009B211B" w:rsidRDefault="002A0BD5" w:rsidP="00BE0356">
            <w:pPr>
              <w:jc w:val="both"/>
              <w:rPr>
                <w:color w:val="000000"/>
              </w:rPr>
            </w:pPr>
            <w:r w:rsidRPr="009B211B">
              <w:rPr>
                <w:color w:val="000000"/>
              </w:rPr>
              <w:t>УТВЕРЖДЕНА</w:t>
            </w:r>
          </w:p>
          <w:p w:rsidR="002A0BD5" w:rsidRPr="009B211B" w:rsidRDefault="002A0BD5" w:rsidP="00BE0356">
            <w:pPr>
              <w:jc w:val="both"/>
              <w:rPr>
                <w:color w:val="000000"/>
              </w:rPr>
            </w:pPr>
            <w:r w:rsidRPr="009B211B">
              <w:rPr>
                <w:color w:val="000000"/>
              </w:rPr>
              <w:t xml:space="preserve">приказом директора  </w:t>
            </w:r>
          </w:p>
          <w:p w:rsidR="002A0BD5" w:rsidRPr="009B211B" w:rsidRDefault="002A0BD5" w:rsidP="00BE0356">
            <w:pPr>
              <w:jc w:val="both"/>
              <w:rPr>
                <w:color w:val="000000"/>
              </w:rPr>
            </w:pPr>
            <w:r w:rsidRPr="009B211B">
              <w:rPr>
                <w:color w:val="000000"/>
              </w:rPr>
              <w:t>МБОУ «СОШ № 4»</w:t>
            </w:r>
          </w:p>
          <w:p w:rsidR="002A0BD5" w:rsidRPr="009B211B" w:rsidRDefault="002A0BD5" w:rsidP="00BE0356">
            <w:pPr>
              <w:jc w:val="both"/>
              <w:rPr>
                <w:color w:val="000000"/>
              </w:rPr>
            </w:pPr>
            <w:r w:rsidRPr="009B211B">
              <w:rPr>
                <w:color w:val="000000"/>
              </w:rPr>
              <w:t>Директор школы</w:t>
            </w:r>
          </w:p>
          <w:p w:rsidR="002A0BD5" w:rsidRPr="009B211B" w:rsidRDefault="002A0BD5" w:rsidP="00BE0356">
            <w:pPr>
              <w:jc w:val="both"/>
              <w:rPr>
                <w:color w:val="000000"/>
              </w:rPr>
            </w:pPr>
            <w:r w:rsidRPr="009B211B">
              <w:rPr>
                <w:color w:val="000000"/>
              </w:rPr>
              <w:t xml:space="preserve">___________ </w:t>
            </w:r>
            <w:proofErr w:type="spellStart"/>
            <w:r w:rsidRPr="009B211B">
              <w:rPr>
                <w:color w:val="000000"/>
              </w:rPr>
              <w:t>Осотова</w:t>
            </w:r>
            <w:proofErr w:type="spellEnd"/>
            <w:r w:rsidRPr="009B211B">
              <w:rPr>
                <w:color w:val="000000"/>
              </w:rPr>
              <w:t xml:space="preserve"> Е.П.                           </w:t>
            </w:r>
          </w:p>
          <w:p w:rsidR="002A0BD5" w:rsidRPr="009B211B" w:rsidRDefault="002A0BD5" w:rsidP="00BE0356">
            <w:pPr>
              <w:jc w:val="both"/>
              <w:rPr>
                <w:color w:val="000000"/>
              </w:rPr>
            </w:pPr>
            <w:r w:rsidRPr="009B211B">
              <w:rPr>
                <w:color w:val="000000"/>
              </w:rPr>
              <w:t>приказ №____________</w:t>
            </w:r>
          </w:p>
          <w:p w:rsidR="002A0BD5" w:rsidRPr="009B211B" w:rsidRDefault="002A0BD5" w:rsidP="00BE0356">
            <w:pPr>
              <w:jc w:val="both"/>
              <w:rPr>
                <w:color w:val="000000"/>
              </w:rPr>
            </w:pPr>
            <w:r w:rsidRPr="009B211B">
              <w:rPr>
                <w:color w:val="000000"/>
              </w:rPr>
              <w:t>от «     »__________2014 г.</w:t>
            </w:r>
          </w:p>
          <w:p w:rsidR="002A0BD5" w:rsidRPr="009B211B" w:rsidRDefault="002A0BD5" w:rsidP="00BE0356">
            <w:pPr>
              <w:jc w:val="both"/>
              <w:rPr>
                <w:color w:val="000000"/>
              </w:rPr>
            </w:pPr>
          </w:p>
        </w:tc>
      </w:tr>
    </w:tbl>
    <w:p w:rsidR="002A0BD5" w:rsidRPr="009B211B" w:rsidRDefault="002A0BD5" w:rsidP="00BE0356">
      <w:pPr>
        <w:keepNext/>
        <w:snapToGrid w:val="0"/>
        <w:jc w:val="both"/>
        <w:outlineLvl w:val="2"/>
        <w:rPr>
          <w:b/>
        </w:rPr>
      </w:pPr>
    </w:p>
    <w:p w:rsidR="002A0BD5" w:rsidRPr="009B211B" w:rsidRDefault="002A0BD5" w:rsidP="008E6D55">
      <w:pPr>
        <w:keepNext/>
        <w:tabs>
          <w:tab w:val="left" w:pos="0"/>
        </w:tabs>
        <w:snapToGrid w:val="0"/>
        <w:jc w:val="center"/>
        <w:outlineLvl w:val="2"/>
        <w:rPr>
          <w:b/>
        </w:rPr>
      </w:pPr>
      <w:r w:rsidRPr="009B211B">
        <w:rPr>
          <w:b/>
        </w:rPr>
        <w:t>РАБОЧАЯ  ПРОГРАММА</w:t>
      </w:r>
    </w:p>
    <w:p w:rsidR="002A0BD5" w:rsidRPr="009B211B" w:rsidRDefault="002A0BD5" w:rsidP="008E6D55">
      <w:pPr>
        <w:jc w:val="center"/>
      </w:pPr>
    </w:p>
    <w:p w:rsidR="002A0BD5" w:rsidRPr="009B211B" w:rsidRDefault="002A0BD5" w:rsidP="008E6D55">
      <w:pPr>
        <w:jc w:val="center"/>
      </w:pPr>
    </w:p>
    <w:p w:rsidR="002A0BD5" w:rsidRPr="009B211B" w:rsidRDefault="00BB419F" w:rsidP="008E6D55">
      <w:pPr>
        <w:shd w:val="clear" w:color="auto" w:fill="FFFFFF"/>
        <w:jc w:val="center"/>
        <w:rPr>
          <w:b/>
          <w:bCs/>
          <w:color w:val="000000"/>
        </w:rPr>
      </w:pPr>
      <w:r w:rsidRPr="009B211B">
        <w:rPr>
          <w:b/>
          <w:bCs/>
          <w:color w:val="000000"/>
        </w:rPr>
        <w:t xml:space="preserve">по    </w:t>
      </w:r>
      <w:r w:rsidR="002A0BD5" w:rsidRPr="009B211B">
        <w:rPr>
          <w:b/>
          <w:bCs/>
          <w:color w:val="000000"/>
        </w:rPr>
        <w:t>физике</w:t>
      </w:r>
    </w:p>
    <w:p w:rsidR="002A0BD5" w:rsidRPr="009B211B" w:rsidRDefault="002A0BD5" w:rsidP="008E6D55">
      <w:pPr>
        <w:shd w:val="clear" w:color="auto" w:fill="FFFFFF"/>
        <w:jc w:val="center"/>
      </w:pPr>
      <w:r w:rsidRPr="009B211B">
        <w:t>(указать учебный предмет, курс)</w:t>
      </w:r>
    </w:p>
    <w:p w:rsidR="002A0BD5" w:rsidRPr="009B211B" w:rsidRDefault="002A0BD5" w:rsidP="00BE0356">
      <w:pPr>
        <w:jc w:val="both"/>
      </w:pPr>
    </w:p>
    <w:p w:rsidR="002A0BD5" w:rsidRPr="009B211B" w:rsidRDefault="002A0BD5" w:rsidP="00BE0356">
      <w:pPr>
        <w:jc w:val="both"/>
      </w:pPr>
      <w:r w:rsidRPr="009B211B">
        <w:t xml:space="preserve">уровень образования (класс):     </w:t>
      </w:r>
      <w:r w:rsidRPr="009B211B">
        <w:rPr>
          <w:b/>
        </w:rPr>
        <w:t>7</w:t>
      </w:r>
      <w:r w:rsidR="00BB419F" w:rsidRPr="009B211B">
        <w:rPr>
          <w:b/>
        </w:rPr>
        <w:t xml:space="preserve"> </w:t>
      </w:r>
      <w:r w:rsidR="00735697">
        <w:rPr>
          <w:b/>
        </w:rPr>
        <w:t>– 9 классы</w:t>
      </w:r>
      <w:r w:rsidR="00DF6317">
        <w:rPr>
          <w:b/>
        </w:rPr>
        <w:t xml:space="preserve"> </w:t>
      </w:r>
      <w:r w:rsidR="00DF6317" w:rsidRPr="00EB4E1D">
        <w:rPr>
          <w:b/>
        </w:rPr>
        <w:t>(</w:t>
      </w:r>
      <w:r w:rsidR="00DF6317">
        <w:rPr>
          <w:b/>
        </w:rPr>
        <w:t>основное общее образование</w:t>
      </w:r>
      <w:r w:rsidR="00DF6317" w:rsidRPr="00EB4E1D">
        <w:rPr>
          <w:b/>
        </w:rPr>
        <w:t>)</w:t>
      </w:r>
      <w:r w:rsidR="00DF6317" w:rsidRPr="00EB4E1D">
        <w:t xml:space="preserve">      </w:t>
      </w:r>
    </w:p>
    <w:p w:rsidR="002A0BD5" w:rsidRPr="009B211B" w:rsidRDefault="002A0BD5" w:rsidP="00BE0356">
      <w:pPr>
        <w:jc w:val="both"/>
      </w:pPr>
    </w:p>
    <w:p w:rsidR="002A0BD5" w:rsidRPr="009B211B" w:rsidRDefault="002A0BD5" w:rsidP="00BE0356">
      <w:pPr>
        <w:jc w:val="both"/>
      </w:pPr>
      <w:r w:rsidRPr="009B211B">
        <w:t xml:space="preserve">количество часов: </w:t>
      </w:r>
      <w:r w:rsidRPr="009B211B">
        <w:rPr>
          <w:b/>
        </w:rPr>
        <w:t xml:space="preserve">всего </w:t>
      </w:r>
      <w:r w:rsidR="00735697">
        <w:t>2</w:t>
      </w:r>
      <w:r w:rsidR="008A2A83">
        <w:t>08</w:t>
      </w:r>
      <w:r w:rsidRPr="009B211B">
        <w:t xml:space="preserve"> </w:t>
      </w:r>
      <w:r w:rsidRPr="009B211B">
        <w:rPr>
          <w:b/>
        </w:rPr>
        <w:t xml:space="preserve">часов; в неделю </w:t>
      </w:r>
      <w:r w:rsidRPr="009B211B">
        <w:t>2</w:t>
      </w:r>
      <w:r w:rsidR="00BB419F" w:rsidRPr="009B211B">
        <w:t xml:space="preserve"> ч</w:t>
      </w:r>
      <w:r w:rsidRPr="009B211B">
        <w:t xml:space="preserve">.               </w:t>
      </w:r>
    </w:p>
    <w:p w:rsidR="002A0BD5" w:rsidRPr="009B211B" w:rsidRDefault="002A0BD5" w:rsidP="00BE0356">
      <w:pPr>
        <w:jc w:val="both"/>
      </w:pPr>
    </w:p>
    <w:p w:rsidR="002A0BD5" w:rsidRPr="009B211B" w:rsidRDefault="002A0BD5" w:rsidP="00BE0356">
      <w:pPr>
        <w:jc w:val="both"/>
      </w:pPr>
      <w:r w:rsidRPr="009B211B">
        <w:t xml:space="preserve">срок реализации: </w:t>
      </w:r>
      <w:r w:rsidR="00735697">
        <w:t>3</w:t>
      </w:r>
      <w:r w:rsidR="00BB419F" w:rsidRPr="009B211B">
        <w:t xml:space="preserve"> год</w:t>
      </w:r>
      <w:r w:rsidR="00735697">
        <w:t>а</w:t>
      </w:r>
    </w:p>
    <w:p w:rsidR="002A0BD5" w:rsidRPr="009B211B" w:rsidRDefault="002A0BD5" w:rsidP="00BE0356">
      <w:pPr>
        <w:jc w:val="both"/>
      </w:pPr>
    </w:p>
    <w:p w:rsidR="002A0BD5" w:rsidRPr="009B211B" w:rsidRDefault="002A0BD5" w:rsidP="00BE0356">
      <w:pPr>
        <w:jc w:val="both"/>
      </w:pPr>
    </w:p>
    <w:p w:rsidR="002A0BD5" w:rsidRPr="009B211B" w:rsidRDefault="002A0BD5" w:rsidP="00BE0356">
      <w:pPr>
        <w:jc w:val="both"/>
      </w:pPr>
    </w:p>
    <w:p w:rsidR="002A0BD5" w:rsidRPr="009B211B" w:rsidRDefault="002A0BD5" w:rsidP="00BE0356">
      <w:pPr>
        <w:jc w:val="both"/>
      </w:pPr>
    </w:p>
    <w:p w:rsidR="002A0BD5" w:rsidRPr="009B211B" w:rsidRDefault="002A0BD5" w:rsidP="00BE0356">
      <w:pPr>
        <w:jc w:val="both"/>
      </w:pPr>
    </w:p>
    <w:p w:rsidR="002A0BD5" w:rsidRPr="009B211B" w:rsidRDefault="002A0BD5" w:rsidP="00BE0356">
      <w:pPr>
        <w:jc w:val="both"/>
      </w:pPr>
    </w:p>
    <w:p w:rsidR="002A0BD5" w:rsidRPr="009B211B" w:rsidRDefault="002A0BD5" w:rsidP="00BE0356">
      <w:pPr>
        <w:jc w:val="both"/>
      </w:pPr>
    </w:p>
    <w:p w:rsidR="002A0BD5" w:rsidRPr="009B211B" w:rsidRDefault="002A0BD5" w:rsidP="00BE0356">
      <w:pPr>
        <w:jc w:val="both"/>
      </w:pPr>
    </w:p>
    <w:p w:rsidR="002A0BD5" w:rsidRPr="009B211B" w:rsidRDefault="002A0BD5" w:rsidP="00BE0356">
      <w:pPr>
        <w:jc w:val="both"/>
      </w:pPr>
    </w:p>
    <w:p w:rsidR="002A0BD5" w:rsidRPr="009B211B" w:rsidRDefault="002A0BD5" w:rsidP="00BE0356">
      <w:pPr>
        <w:jc w:val="both"/>
      </w:pPr>
    </w:p>
    <w:p w:rsidR="002A0BD5" w:rsidRDefault="002A0BD5" w:rsidP="00BE0356">
      <w:pPr>
        <w:jc w:val="both"/>
      </w:pPr>
    </w:p>
    <w:p w:rsidR="0097189F" w:rsidRPr="009B211B" w:rsidRDefault="0097189F" w:rsidP="00BE0356">
      <w:pPr>
        <w:jc w:val="both"/>
      </w:pPr>
    </w:p>
    <w:p w:rsidR="002A0BD5" w:rsidRPr="009B211B" w:rsidRDefault="002A0BD5" w:rsidP="00BE0356">
      <w:pPr>
        <w:jc w:val="both"/>
      </w:pPr>
    </w:p>
    <w:p w:rsidR="002A0BD5" w:rsidRPr="009B211B" w:rsidRDefault="007F3D4C" w:rsidP="00BE0356">
      <w:pPr>
        <w:jc w:val="both"/>
      </w:pPr>
      <w:r w:rsidRPr="009B211B">
        <w:rPr>
          <w:b/>
        </w:rPr>
        <w:t>И</w:t>
      </w:r>
      <w:r w:rsidR="002A0BD5" w:rsidRPr="009B211B">
        <w:rPr>
          <w:b/>
        </w:rPr>
        <w:t>спользуемый УМК:</w:t>
      </w:r>
      <w:r w:rsidR="002A0BD5" w:rsidRPr="009B211B">
        <w:t xml:space="preserve"> </w:t>
      </w:r>
      <w:r w:rsidR="002A0BD5" w:rsidRPr="009B211B">
        <w:rPr>
          <w:color w:val="000000"/>
          <w:spacing w:val="-5"/>
        </w:rPr>
        <w:t xml:space="preserve">А. В. </w:t>
      </w:r>
      <w:proofErr w:type="spellStart"/>
      <w:r w:rsidR="002A0BD5" w:rsidRPr="009B211B">
        <w:rPr>
          <w:color w:val="000000"/>
          <w:spacing w:val="-5"/>
        </w:rPr>
        <w:t>Перышкина</w:t>
      </w:r>
      <w:proofErr w:type="spellEnd"/>
      <w:proofErr w:type="gramStart"/>
      <w:r w:rsidR="002A0BD5" w:rsidRPr="009B211B">
        <w:rPr>
          <w:color w:val="000000"/>
          <w:spacing w:val="-5"/>
        </w:rPr>
        <w:t xml:space="preserve"> </w:t>
      </w:r>
      <w:r w:rsidR="00C773CF">
        <w:t>,</w:t>
      </w:r>
      <w:proofErr w:type="gramEnd"/>
      <w:r w:rsidR="00C773CF">
        <w:t xml:space="preserve">  Физика, 7</w:t>
      </w:r>
      <w:r w:rsidR="0097189F">
        <w:t>-9</w:t>
      </w:r>
      <w:r w:rsidR="00C773CF">
        <w:t xml:space="preserve"> класс;</w:t>
      </w:r>
    </w:p>
    <w:p w:rsidR="002A0BD5" w:rsidRPr="009B211B" w:rsidRDefault="002A0BD5" w:rsidP="00BE0356">
      <w:pPr>
        <w:jc w:val="both"/>
        <w:rPr>
          <w:rFonts w:eastAsia="Calibri"/>
          <w:lang w:eastAsia="en-US"/>
        </w:rPr>
      </w:pPr>
      <w:r w:rsidRPr="009B211B">
        <w:rPr>
          <w:b/>
        </w:rPr>
        <w:t>Программа:</w:t>
      </w:r>
      <w:r w:rsidRPr="009B211B">
        <w:rPr>
          <w:rFonts w:eastAsia="Calibri"/>
          <w:lang w:eastAsia="en-US"/>
        </w:rPr>
        <w:t xml:space="preserve">   </w:t>
      </w:r>
      <w:r w:rsidR="000D32AB">
        <w:rPr>
          <w:rFonts w:eastAsia="Calibri"/>
          <w:lang w:eastAsia="en-US"/>
        </w:rPr>
        <w:t xml:space="preserve">Примерная программа основного общего образования: «Физика» 7-9 классы (базовый уровень) и </w:t>
      </w:r>
      <w:r w:rsidR="000D32AB" w:rsidRPr="009B211B">
        <w:rPr>
          <w:rFonts w:eastAsia="Calibri"/>
          <w:lang w:eastAsia="en-US"/>
        </w:rPr>
        <w:t xml:space="preserve"> </w:t>
      </w:r>
      <w:r w:rsidR="000D32AB" w:rsidRPr="009B211B">
        <w:rPr>
          <w:color w:val="000000"/>
          <w:spacing w:val="-5"/>
        </w:rPr>
        <w:t>авторская  программ</w:t>
      </w:r>
      <w:r w:rsidR="000D32AB">
        <w:rPr>
          <w:color w:val="000000"/>
          <w:spacing w:val="-5"/>
        </w:rPr>
        <w:t>а</w:t>
      </w:r>
      <w:r w:rsidR="000D32AB" w:rsidRPr="009B211B">
        <w:rPr>
          <w:color w:val="000000"/>
          <w:spacing w:val="-5"/>
        </w:rPr>
        <w:t xml:space="preserve">  Е.М.</w:t>
      </w:r>
      <w:r w:rsidR="000D32AB">
        <w:rPr>
          <w:color w:val="000000"/>
          <w:spacing w:val="-5"/>
        </w:rPr>
        <w:t xml:space="preserve"> </w:t>
      </w:r>
      <w:proofErr w:type="spellStart"/>
      <w:r w:rsidR="000D32AB" w:rsidRPr="009B211B">
        <w:rPr>
          <w:color w:val="000000"/>
          <w:spacing w:val="-5"/>
        </w:rPr>
        <w:t>Гутника</w:t>
      </w:r>
      <w:proofErr w:type="spellEnd"/>
      <w:r w:rsidR="000D32AB" w:rsidRPr="009B211B">
        <w:rPr>
          <w:color w:val="000000"/>
          <w:spacing w:val="-5"/>
        </w:rPr>
        <w:t>, А.В.</w:t>
      </w:r>
      <w:r w:rsidR="000D32AB">
        <w:rPr>
          <w:color w:val="000000"/>
          <w:spacing w:val="-5"/>
        </w:rPr>
        <w:t xml:space="preserve"> </w:t>
      </w:r>
      <w:proofErr w:type="spellStart"/>
      <w:r w:rsidR="000D32AB" w:rsidRPr="009B211B">
        <w:rPr>
          <w:color w:val="000000"/>
          <w:spacing w:val="-5"/>
        </w:rPr>
        <w:t>Перышкина</w:t>
      </w:r>
      <w:proofErr w:type="spellEnd"/>
      <w:r w:rsidR="000D32AB" w:rsidRPr="009B211B">
        <w:rPr>
          <w:color w:val="000000"/>
          <w:spacing w:val="-5"/>
        </w:rPr>
        <w:t xml:space="preserve">  «Фи</w:t>
      </w:r>
      <w:r w:rsidR="000D32AB" w:rsidRPr="009B211B">
        <w:rPr>
          <w:color w:val="000000"/>
          <w:spacing w:val="-5"/>
        </w:rPr>
        <w:softHyphen/>
      </w:r>
      <w:r w:rsidR="000D32AB" w:rsidRPr="009B211B">
        <w:rPr>
          <w:color w:val="000000"/>
          <w:spacing w:val="-8"/>
        </w:rPr>
        <w:t>зика» 7-9 классы</w:t>
      </w:r>
      <w:r w:rsidR="000D32AB">
        <w:rPr>
          <w:color w:val="000000"/>
          <w:spacing w:val="-8"/>
        </w:rPr>
        <w:t xml:space="preserve">, </w:t>
      </w:r>
      <w:r w:rsidR="00396B30">
        <w:t>(М.: Дрофа, 2013)</w:t>
      </w:r>
    </w:p>
    <w:p w:rsidR="0097189F" w:rsidRDefault="002A0BD5" w:rsidP="00BE0356">
      <w:pPr>
        <w:jc w:val="both"/>
        <w:rPr>
          <w:color w:val="000000"/>
          <w:spacing w:val="-8"/>
        </w:rPr>
      </w:pPr>
      <w:r w:rsidRPr="009B211B">
        <w:rPr>
          <w:b/>
        </w:rPr>
        <w:t>Учебники:</w:t>
      </w:r>
      <w:r w:rsidRPr="009B211B">
        <w:t xml:space="preserve"> </w:t>
      </w:r>
      <w:proofErr w:type="spellStart"/>
      <w:r w:rsidRPr="009B211B">
        <w:rPr>
          <w:color w:val="000000"/>
          <w:spacing w:val="-5"/>
        </w:rPr>
        <w:t>А.В.Перышкина</w:t>
      </w:r>
      <w:proofErr w:type="spellEnd"/>
      <w:r w:rsidRPr="009B211B">
        <w:rPr>
          <w:color w:val="000000"/>
          <w:spacing w:val="-5"/>
        </w:rPr>
        <w:t xml:space="preserve">  «Фи</w:t>
      </w:r>
      <w:r w:rsidRPr="009B211B">
        <w:rPr>
          <w:color w:val="000000"/>
          <w:spacing w:val="-5"/>
        </w:rPr>
        <w:softHyphen/>
      </w:r>
      <w:r w:rsidRPr="009B211B">
        <w:rPr>
          <w:color w:val="000000"/>
          <w:spacing w:val="-8"/>
        </w:rPr>
        <w:t>зика» 7 класс</w:t>
      </w:r>
      <w:r w:rsidR="00C773CF">
        <w:rPr>
          <w:color w:val="000000"/>
          <w:spacing w:val="-8"/>
        </w:rPr>
        <w:t>,</w:t>
      </w:r>
      <w:r w:rsidR="0097189F">
        <w:rPr>
          <w:color w:val="000000"/>
          <w:spacing w:val="-8"/>
        </w:rPr>
        <w:t xml:space="preserve"> 2011;</w:t>
      </w:r>
    </w:p>
    <w:p w:rsidR="002A0BD5" w:rsidRDefault="0097189F" w:rsidP="00BE0356">
      <w:pPr>
        <w:jc w:val="both"/>
        <w:rPr>
          <w:color w:val="000000"/>
          <w:spacing w:val="-8"/>
        </w:rPr>
      </w:pPr>
      <w:r>
        <w:rPr>
          <w:color w:val="000000"/>
          <w:spacing w:val="-8"/>
        </w:rPr>
        <w:t xml:space="preserve">              </w:t>
      </w:r>
      <w:r w:rsidR="00C773CF">
        <w:rPr>
          <w:color w:val="000000"/>
          <w:spacing w:val="-8"/>
        </w:rPr>
        <w:t xml:space="preserve"> </w:t>
      </w:r>
      <w:r>
        <w:rPr>
          <w:color w:val="000000"/>
          <w:spacing w:val="-8"/>
        </w:rPr>
        <w:t xml:space="preserve">         </w:t>
      </w:r>
      <w:proofErr w:type="spellStart"/>
      <w:r w:rsidRPr="009B211B">
        <w:rPr>
          <w:color w:val="000000"/>
          <w:spacing w:val="-5"/>
        </w:rPr>
        <w:t>А.В.Перышкина</w:t>
      </w:r>
      <w:proofErr w:type="spellEnd"/>
      <w:r w:rsidRPr="009B211B">
        <w:rPr>
          <w:color w:val="000000"/>
          <w:spacing w:val="-5"/>
        </w:rPr>
        <w:t xml:space="preserve">  «Фи</w:t>
      </w:r>
      <w:r w:rsidRPr="009B211B">
        <w:rPr>
          <w:color w:val="000000"/>
          <w:spacing w:val="-5"/>
        </w:rPr>
        <w:softHyphen/>
      </w:r>
      <w:r w:rsidRPr="009B211B">
        <w:rPr>
          <w:color w:val="000000"/>
          <w:spacing w:val="-8"/>
        </w:rPr>
        <w:t xml:space="preserve">зика» </w:t>
      </w:r>
      <w:r>
        <w:rPr>
          <w:color w:val="000000"/>
          <w:spacing w:val="-8"/>
        </w:rPr>
        <w:t>8</w:t>
      </w:r>
      <w:r w:rsidRPr="009B211B">
        <w:rPr>
          <w:color w:val="000000"/>
          <w:spacing w:val="-8"/>
        </w:rPr>
        <w:t xml:space="preserve"> класс</w:t>
      </w:r>
      <w:r>
        <w:rPr>
          <w:color w:val="000000"/>
          <w:spacing w:val="-8"/>
        </w:rPr>
        <w:t xml:space="preserve">, 2011; </w:t>
      </w:r>
    </w:p>
    <w:p w:rsidR="0097189F" w:rsidRPr="009B211B" w:rsidRDefault="0097189F" w:rsidP="00BE0356">
      <w:pPr>
        <w:jc w:val="both"/>
        <w:rPr>
          <w:rFonts w:eastAsia="Calibri"/>
          <w:lang w:eastAsia="en-US"/>
        </w:rPr>
      </w:pPr>
      <w:r>
        <w:rPr>
          <w:color w:val="000000"/>
          <w:spacing w:val="-5"/>
        </w:rPr>
        <w:t xml:space="preserve">                     </w:t>
      </w:r>
      <w:proofErr w:type="spellStart"/>
      <w:r w:rsidRPr="009B211B">
        <w:rPr>
          <w:color w:val="000000"/>
          <w:spacing w:val="-5"/>
        </w:rPr>
        <w:t>А.В.Перышкина</w:t>
      </w:r>
      <w:proofErr w:type="spellEnd"/>
      <w:r w:rsidRPr="009B211B">
        <w:rPr>
          <w:color w:val="000000"/>
          <w:spacing w:val="-5"/>
        </w:rPr>
        <w:t xml:space="preserve">  «Фи</w:t>
      </w:r>
      <w:r w:rsidRPr="009B211B">
        <w:rPr>
          <w:color w:val="000000"/>
          <w:spacing w:val="-5"/>
        </w:rPr>
        <w:softHyphen/>
      </w:r>
      <w:r w:rsidRPr="009B211B">
        <w:rPr>
          <w:color w:val="000000"/>
          <w:spacing w:val="-8"/>
        </w:rPr>
        <w:t xml:space="preserve">зика» </w:t>
      </w:r>
      <w:r>
        <w:rPr>
          <w:color w:val="000000"/>
          <w:spacing w:val="-8"/>
        </w:rPr>
        <w:t>9</w:t>
      </w:r>
      <w:r w:rsidRPr="009B211B">
        <w:rPr>
          <w:color w:val="000000"/>
          <w:spacing w:val="-8"/>
        </w:rPr>
        <w:t xml:space="preserve"> класс</w:t>
      </w:r>
      <w:r>
        <w:rPr>
          <w:color w:val="000000"/>
          <w:spacing w:val="-8"/>
        </w:rPr>
        <w:t>, 2011;</w:t>
      </w:r>
    </w:p>
    <w:p w:rsidR="002A0BD5" w:rsidRPr="009B211B" w:rsidRDefault="002A0BD5" w:rsidP="00BE0356">
      <w:pPr>
        <w:jc w:val="both"/>
        <w:rPr>
          <w:rFonts w:eastAsia="Calibri"/>
          <w:lang w:eastAsia="en-US"/>
        </w:rPr>
      </w:pPr>
    </w:p>
    <w:p w:rsidR="002A0BD5" w:rsidRPr="009B211B" w:rsidRDefault="002A0BD5" w:rsidP="00BE0356">
      <w:pPr>
        <w:shd w:val="clear" w:color="auto" w:fill="FFFFFF"/>
        <w:jc w:val="both"/>
        <w:rPr>
          <w:color w:val="000000"/>
        </w:rPr>
      </w:pPr>
    </w:p>
    <w:p w:rsidR="002A0BD5" w:rsidRPr="009B211B" w:rsidRDefault="002A0BD5" w:rsidP="00BE0356">
      <w:pPr>
        <w:shd w:val="clear" w:color="auto" w:fill="FFFFFF"/>
        <w:jc w:val="both"/>
        <w:rPr>
          <w:color w:val="000000"/>
        </w:rPr>
      </w:pPr>
      <w:r w:rsidRPr="009B211B">
        <w:rPr>
          <w:color w:val="000000"/>
        </w:rPr>
        <w:t>Разработчик (и) рабочей программы: Сенин В.Г</w:t>
      </w:r>
      <w:r w:rsidR="00C773CF">
        <w:rPr>
          <w:color w:val="000000"/>
        </w:rPr>
        <w:t>, высшая квалификационная категория</w:t>
      </w:r>
    </w:p>
    <w:p w:rsidR="002A0BD5" w:rsidRPr="009B211B" w:rsidRDefault="002A0BD5" w:rsidP="00BE0356">
      <w:pPr>
        <w:tabs>
          <w:tab w:val="left" w:pos="4364"/>
        </w:tabs>
        <w:jc w:val="both"/>
      </w:pPr>
    </w:p>
    <w:p w:rsidR="002A0BD5" w:rsidRPr="009B211B" w:rsidRDefault="002A0BD5" w:rsidP="00BE0356">
      <w:pPr>
        <w:tabs>
          <w:tab w:val="left" w:pos="4364"/>
        </w:tabs>
        <w:jc w:val="both"/>
      </w:pPr>
    </w:p>
    <w:p w:rsidR="002A0BD5" w:rsidRPr="009B211B" w:rsidRDefault="002A0BD5" w:rsidP="008E6D55">
      <w:pPr>
        <w:tabs>
          <w:tab w:val="left" w:pos="4364"/>
        </w:tabs>
        <w:jc w:val="center"/>
      </w:pPr>
      <w:r w:rsidRPr="009B211B">
        <w:t>Корсаков</w:t>
      </w:r>
    </w:p>
    <w:p w:rsidR="002A0BD5" w:rsidRPr="009B211B" w:rsidRDefault="002A0BD5" w:rsidP="008E6D55">
      <w:pPr>
        <w:tabs>
          <w:tab w:val="left" w:pos="4364"/>
        </w:tabs>
        <w:jc w:val="center"/>
      </w:pPr>
      <w:r w:rsidRPr="009B211B">
        <w:lastRenderedPageBreak/>
        <w:t>2014</w:t>
      </w:r>
    </w:p>
    <w:p w:rsidR="002A0BD5" w:rsidRPr="009B211B" w:rsidRDefault="002A0BD5" w:rsidP="00BE0356">
      <w:pPr>
        <w:jc w:val="both"/>
      </w:pPr>
    </w:p>
    <w:p w:rsidR="002A0BD5" w:rsidRPr="009B211B" w:rsidRDefault="002A0BD5" w:rsidP="00BE0356">
      <w:pPr>
        <w:jc w:val="both"/>
        <w:rPr>
          <w:b/>
        </w:rPr>
      </w:pPr>
    </w:p>
    <w:p w:rsidR="00151155" w:rsidRPr="009B211B" w:rsidRDefault="00151155" w:rsidP="001B45F0">
      <w:pPr>
        <w:pStyle w:val="ac"/>
        <w:numPr>
          <w:ilvl w:val="0"/>
          <w:numId w:val="6"/>
        </w:numPr>
        <w:jc w:val="both"/>
        <w:rPr>
          <w:b/>
        </w:rPr>
      </w:pPr>
      <w:r w:rsidRPr="009B211B">
        <w:rPr>
          <w:b/>
        </w:rPr>
        <w:t>Пояснительная записка</w:t>
      </w:r>
    </w:p>
    <w:p w:rsidR="00151155" w:rsidRPr="009B211B" w:rsidRDefault="00151155" w:rsidP="00BE0356">
      <w:pPr>
        <w:jc w:val="both"/>
      </w:pPr>
    </w:p>
    <w:p w:rsidR="001B45F0" w:rsidRPr="009B211B" w:rsidRDefault="001B45F0" w:rsidP="001B45F0">
      <w:pPr>
        <w:jc w:val="both"/>
        <w:rPr>
          <w:b/>
        </w:rPr>
      </w:pPr>
      <w:r w:rsidRPr="009B211B">
        <w:rPr>
          <w:b/>
        </w:rPr>
        <w:t>Нормативные документы:</w:t>
      </w:r>
    </w:p>
    <w:p w:rsidR="001B45F0" w:rsidRPr="009B211B" w:rsidRDefault="001B45F0" w:rsidP="00BE0356">
      <w:pPr>
        <w:jc w:val="both"/>
      </w:pPr>
    </w:p>
    <w:p w:rsidR="00FC7F2C" w:rsidRPr="009B211B" w:rsidRDefault="00FC7F2C" w:rsidP="00BE0356">
      <w:pPr>
        <w:jc w:val="both"/>
      </w:pPr>
      <w:r w:rsidRPr="009B211B">
        <w:t>Рабочая программа разработана на основе:</w:t>
      </w:r>
    </w:p>
    <w:p w:rsidR="001545D8" w:rsidRPr="009B211B" w:rsidRDefault="001545D8" w:rsidP="00BE0356">
      <w:pPr>
        <w:jc w:val="both"/>
        <w:rPr>
          <w:i/>
        </w:rPr>
      </w:pPr>
      <w:r w:rsidRPr="009B211B">
        <w:rPr>
          <w:b/>
        </w:rPr>
        <w:t xml:space="preserve">а) </w:t>
      </w:r>
      <w:r w:rsidR="00FA29D1" w:rsidRPr="009B211B">
        <w:t>Физика. Примерная программа</w:t>
      </w:r>
      <w:r w:rsidRPr="009B211B">
        <w:t xml:space="preserve"> для </w:t>
      </w:r>
      <w:r w:rsidR="00FA29D1" w:rsidRPr="009B211B">
        <w:t>7 – 9 классов основной школы</w:t>
      </w:r>
      <w:r w:rsidR="004F319B" w:rsidRPr="009B211B">
        <w:t>. М., «</w:t>
      </w:r>
      <w:r w:rsidR="00FA29D1" w:rsidRPr="009B211B">
        <w:t>Просвещение», 2011</w:t>
      </w:r>
      <w:r w:rsidRPr="009B211B">
        <w:t>.</w:t>
      </w:r>
    </w:p>
    <w:p w:rsidR="001545D8" w:rsidRPr="009B211B" w:rsidRDefault="001545D8" w:rsidP="00BE0356">
      <w:pPr>
        <w:jc w:val="both"/>
      </w:pPr>
      <w:r w:rsidRPr="009B211B">
        <w:rPr>
          <w:b/>
        </w:rPr>
        <w:t>б)</w:t>
      </w:r>
      <w:r w:rsidRPr="009B211B">
        <w:t xml:space="preserve"> Закон об образова</w:t>
      </w:r>
      <w:r w:rsidR="004F319B" w:rsidRPr="009B211B">
        <w:t>нии// Вестник образования. – 2012.</w:t>
      </w:r>
    </w:p>
    <w:p w:rsidR="001545D8" w:rsidRPr="009B211B" w:rsidRDefault="001545D8" w:rsidP="00BE0356">
      <w:pPr>
        <w:jc w:val="both"/>
      </w:pPr>
      <w:r w:rsidRPr="009B211B">
        <w:rPr>
          <w:b/>
        </w:rPr>
        <w:t>в)</w:t>
      </w:r>
      <w:r w:rsidRPr="009B211B">
        <w:t xml:space="preserve"> Федеральный компонент государственного стандарта общего образования. </w:t>
      </w:r>
      <w:r w:rsidR="002A6023" w:rsidRPr="009B211B">
        <w:t>//</w:t>
      </w:r>
      <w:r w:rsidR="001425C9" w:rsidRPr="009B211B">
        <w:t>Вестник образования. – 2011.</w:t>
      </w:r>
    </w:p>
    <w:p w:rsidR="001545D8" w:rsidRPr="009B211B" w:rsidRDefault="001545D8" w:rsidP="00BE0356">
      <w:pPr>
        <w:jc w:val="both"/>
      </w:pPr>
      <w:r w:rsidRPr="009B211B">
        <w:rPr>
          <w:b/>
        </w:rPr>
        <w:t>г)</w:t>
      </w:r>
      <w:r w:rsidRPr="009B211B">
        <w:t xml:space="preserve"> Об утверждении федеральных перечней учебников, рекомендованных к использованию в образовательном процессе в образовательных учреждениях, реализующих образовательные программы общего образования на 20</w:t>
      </w:r>
      <w:r w:rsidR="00CC2C6F" w:rsidRPr="009B211B">
        <w:t>12</w:t>
      </w:r>
      <w:r w:rsidRPr="009B211B">
        <w:t>/20</w:t>
      </w:r>
      <w:r w:rsidR="00CC2C6F" w:rsidRPr="009B211B">
        <w:t>13</w:t>
      </w:r>
      <w:r w:rsidRPr="009B211B">
        <w:t xml:space="preserve"> учебный год// Приказ Министерства и науки РФ</w:t>
      </w:r>
      <w:r w:rsidR="00CC2C6F" w:rsidRPr="009B211B">
        <w:t>, 2012</w:t>
      </w:r>
      <w:r w:rsidRPr="009B211B">
        <w:t>.</w:t>
      </w:r>
    </w:p>
    <w:p w:rsidR="00CC2C6F" w:rsidRPr="009B211B" w:rsidRDefault="00CC2C6F" w:rsidP="00BE0356">
      <w:pPr>
        <w:jc w:val="both"/>
      </w:pPr>
      <w:r w:rsidRPr="009B211B">
        <w:rPr>
          <w:b/>
        </w:rPr>
        <w:t>д)</w:t>
      </w:r>
      <w:r w:rsidRPr="009B211B">
        <w:t xml:space="preserve"> «О дополнительных критериях при лицензировании образовательных учреждений», приказ Департамента образования Сахалинской области, 2008.</w:t>
      </w:r>
    </w:p>
    <w:p w:rsidR="001B45F0" w:rsidRPr="009B211B" w:rsidRDefault="001B45F0" w:rsidP="00BE0356">
      <w:pPr>
        <w:jc w:val="both"/>
      </w:pPr>
    </w:p>
    <w:p w:rsidR="001B45F0" w:rsidRPr="009B211B" w:rsidRDefault="001B45F0" w:rsidP="001B45F0">
      <w:pPr>
        <w:jc w:val="both"/>
      </w:pPr>
      <w:r w:rsidRPr="009B211B">
        <w:t xml:space="preserve">В основе  рабочей программы  лежит </w:t>
      </w:r>
      <w:r w:rsidR="000D32AB">
        <w:rPr>
          <w:rFonts w:eastAsia="Calibri"/>
          <w:lang w:eastAsia="en-US"/>
        </w:rPr>
        <w:t>Примерная программа основного общего образо</w:t>
      </w:r>
      <w:r w:rsidR="000D32AB">
        <w:rPr>
          <w:rFonts w:eastAsia="Calibri"/>
          <w:lang w:eastAsia="en-US"/>
        </w:rPr>
        <w:t>в</w:t>
      </w:r>
      <w:r w:rsidR="000D32AB">
        <w:rPr>
          <w:rFonts w:eastAsia="Calibri"/>
          <w:lang w:eastAsia="en-US"/>
        </w:rPr>
        <w:t xml:space="preserve">ания: «Физика» 7-9 классы (базовый уровень) и </w:t>
      </w:r>
      <w:r w:rsidR="000D32AB" w:rsidRPr="009B211B">
        <w:rPr>
          <w:rFonts w:eastAsia="Calibri"/>
          <w:lang w:eastAsia="en-US"/>
        </w:rPr>
        <w:t xml:space="preserve"> </w:t>
      </w:r>
      <w:r w:rsidR="000D32AB" w:rsidRPr="009B211B">
        <w:rPr>
          <w:color w:val="000000"/>
          <w:spacing w:val="-5"/>
        </w:rPr>
        <w:t>авторская  программ</w:t>
      </w:r>
      <w:r w:rsidR="000D32AB">
        <w:rPr>
          <w:color w:val="000000"/>
          <w:spacing w:val="-5"/>
        </w:rPr>
        <w:t>а</w:t>
      </w:r>
      <w:r w:rsidR="000D32AB" w:rsidRPr="009B211B">
        <w:rPr>
          <w:color w:val="000000"/>
          <w:spacing w:val="-5"/>
        </w:rPr>
        <w:t xml:space="preserve">  Е.М.</w:t>
      </w:r>
      <w:r w:rsidR="000D32AB">
        <w:rPr>
          <w:color w:val="000000"/>
          <w:spacing w:val="-5"/>
        </w:rPr>
        <w:t xml:space="preserve"> </w:t>
      </w:r>
      <w:proofErr w:type="spellStart"/>
      <w:r w:rsidR="000D32AB" w:rsidRPr="009B211B">
        <w:rPr>
          <w:color w:val="000000"/>
          <w:spacing w:val="-5"/>
        </w:rPr>
        <w:t>Гутника</w:t>
      </w:r>
      <w:proofErr w:type="spellEnd"/>
      <w:r w:rsidR="000D32AB" w:rsidRPr="009B211B">
        <w:rPr>
          <w:color w:val="000000"/>
          <w:spacing w:val="-5"/>
        </w:rPr>
        <w:t>, А.В.</w:t>
      </w:r>
      <w:r w:rsidR="000D32AB">
        <w:rPr>
          <w:color w:val="000000"/>
          <w:spacing w:val="-5"/>
        </w:rPr>
        <w:t xml:space="preserve"> </w:t>
      </w:r>
      <w:proofErr w:type="spellStart"/>
      <w:r w:rsidR="000D32AB" w:rsidRPr="009B211B">
        <w:rPr>
          <w:color w:val="000000"/>
          <w:spacing w:val="-5"/>
        </w:rPr>
        <w:t>Перышкина</w:t>
      </w:r>
      <w:proofErr w:type="spellEnd"/>
      <w:r w:rsidR="000D32AB" w:rsidRPr="009B211B">
        <w:rPr>
          <w:color w:val="000000"/>
          <w:spacing w:val="-5"/>
        </w:rPr>
        <w:t xml:space="preserve">  «Фи</w:t>
      </w:r>
      <w:r w:rsidR="000D32AB" w:rsidRPr="009B211B">
        <w:rPr>
          <w:color w:val="000000"/>
          <w:spacing w:val="-5"/>
        </w:rPr>
        <w:softHyphen/>
      </w:r>
      <w:r w:rsidR="000D32AB" w:rsidRPr="009B211B">
        <w:rPr>
          <w:color w:val="000000"/>
          <w:spacing w:val="-8"/>
        </w:rPr>
        <w:t>зика» 7-9 классы</w:t>
      </w:r>
      <w:r w:rsidR="000D32AB">
        <w:rPr>
          <w:color w:val="000000"/>
          <w:spacing w:val="-8"/>
        </w:rPr>
        <w:t xml:space="preserve">, </w:t>
      </w:r>
      <w:r w:rsidR="00396B30">
        <w:t>(М.: Дрофа, 2013)</w:t>
      </w:r>
    </w:p>
    <w:p w:rsidR="00DA7A3E" w:rsidRPr="009B211B" w:rsidRDefault="00DA7A3E" w:rsidP="00BE0356">
      <w:pPr>
        <w:jc w:val="both"/>
      </w:pPr>
    </w:p>
    <w:p w:rsidR="00407210" w:rsidRPr="009B211B" w:rsidRDefault="001545D8" w:rsidP="00BE0356">
      <w:pPr>
        <w:jc w:val="both"/>
      </w:pPr>
      <w:r w:rsidRPr="009B211B">
        <w:t xml:space="preserve">     </w:t>
      </w:r>
      <w:r w:rsidR="00407210" w:rsidRPr="009B211B">
        <w:rPr>
          <w:b/>
        </w:rPr>
        <w:t>Основные цели</w:t>
      </w:r>
      <w:r w:rsidR="00407210" w:rsidRPr="009B211B">
        <w:t xml:space="preserve"> изучения </w:t>
      </w:r>
      <w:r w:rsidR="003B1801" w:rsidRPr="009B211B">
        <w:t xml:space="preserve">физики </w:t>
      </w:r>
      <w:r w:rsidR="00407210" w:rsidRPr="009B211B">
        <w:t xml:space="preserve"> </w:t>
      </w:r>
      <w:r w:rsidR="00ED6E35">
        <w:t>в основной школе</w:t>
      </w:r>
      <w:r w:rsidR="003B1801" w:rsidRPr="009B211B">
        <w:t>:</w:t>
      </w:r>
      <w:r w:rsidR="00407210" w:rsidRPr="009B211B">
        <w:t xml:space="preserve"> </w:t>
      </w:r>
    </w:p>
    <w:p w:rsidR="003B1801" w:rsidRPr="009B211B" w:rsidRDefault="003B1801" w:rsidP="00BE0356">
      <w:pPr>
        <w:numPr>
          <w:ilvl w:val="0"/>
          <w:numId w:val="1"/>
        </w:numPr>
        <w:jc w:val="both"/>
      </w:pPr>
      <w:r w:rsidRPr="009B211B">
        <w:t xml:space="preserve">Развитие интересов и способностей учащихся на основе передачи им знаний и опыта познавательной и творческой деятельности; </w:t>
      </w:r>
    </w:p>
    <w:p w:rsidR="003B1801" w:rsidRPr="009B211B" w:rsidRDefault="003B1801" w:rsidP="00BE0356">
      <w:pPr>
        <w:numPr>
          <w:ilvl w:val="0"/>
          <w:numId w:val="1"/>
        </w:numPr>
        <w:jc w:val="both"/>
      </w:pPr>
      <w:r w:rsidRPr="009B211B">
        <w:t>Понимание учащимися смысла  основных научных понятий и законов физики, взаимосвязи между ними;</w:t>
      </w:r>
    </w:p>
    <w:p w:rsidR="003B1801" w:rsidRDefault="003B1801" w:rsidP="00BE0356">
      <w:pPr>
        <w:numPr>
          <w:ilvl w:val="0"/>
          <w:numId w:val="1"/>
        </w:numPr>
        <w:jc w:val="both"/>
      </w:pPr>
      <w:r w:rsidRPr="009B211B">
        <w:t>Формирование у учащихся представлений о физической картине мира.</w:t>
      </w:r>
    </w:p>
    <w:p w:rsidR="003B1801" w:rsidRPr="009B211B" w:rsidRDefault="003B1801" w:rsidP="00BE0356">
      <w:pPr>
        <w:jc w:val="both"/>
      </w:pPr>
      <w:r w:rsidRPr="009B211B">
        <w:t xml:space="preserve"> </w:t>
      </w:r>
    </w:p>
    <w:p w:rsidR="003B1801" w:rsidRPr="009B211B" w:rsidRDefault="003B1801" w:rsidP="00BE0356">
      <w:pPr>
        <w:jc w:val="both"/>
      </w:pPr>
      <w:r w:rsidRPr="009B211B">
        <w:t xml:space="preserve">   </w:t>
      </w:r>
      <w:r w:rsidR="00364B2B" w:rsidRPr="009B211B">
        <w:rPr>
          <w:b/>
        </w:rPr>
        <w:t>Задачи</w:t>
      </w:r>
      <w:r w:rsidR="00364B2B" w:rsidRPr="009B211B">
        <w:t xml:space="preserve"> для достижения этих целей:</w:t>
      </w:r>
    </w:p>
    <w:p w:rsidR="003B1801" w:rsidRPr="009B211B" w:rsidRDefault="003B1801" w:rsidP="00BE0356">
      <w:pPr>
        <w:pStyle w:val="ac"/>
        <w:numPr>
          <w:ilvl w:val="0"/>
          <w:numId w:val="2"/>
        </w:numPr>
        <w:jc w:val="both"/>
      </w:pPr>
      <w:r w:rsidRPr="009B211B">
        <w:t>Знакомство учащихся с метод</w:t>
      </w:r>
      <w:r w:rsidR="00005125">
        <w:t>а</w:t>
      </w:r>
      <w:r w:rsidRPr="009B211B">
        <w:t>м</w:t>
      </w:r>
      <w:r w:rsidR="00005125">
        <w:t>и</w:t>
      </w:r>
      <w:r w:rsidRPr="009B211B">
        <w:t xml:space="preserve"> научного познания и методами исследования природы;</w:t>
      </w:r>
    </w:p>
    <w:p w:rsidR="003B1801" w:rsidRPr="009B211B" w:rsidRDefault="003B1801" w:rsidP="00BE0356">
      <w:pPr>
        <w:pStyle w:val="ac"/>
        <w:numPr>
          <w:ilvl w:val="0"/>
          <w:numId w:val="2"/>
        </w:numPr>
        <w:jc w:val="both"/>
      </w:pPr>
      <w:r w:rsidRPr="009B211B">
        <w:t xml:space="preserve">Приобретение </w:t>
      </w:r>
      <w:r w:rsidR="00256817" w:rsidRPr="009B211B">
        <w:t>учащимися знаний о механических</w:t>
      </w:r>
      <w:r w:rsidR="008757DC">
        <w:t>, тепловых, электромагнитных, квантовых</w:t>
      </w:r>
      <w:r w:rsidRPr="009B211B">
        <w:t xml:space="preserve"> явлениях, физических величинах, характеризующих </w:t>
      </w:r>
      <w:r w:rsidR="008757DC">
        <w:t>данные</w:t>
      </w:r>
      <w:r w:rsidRPr="009B211B">
        <w:t xml:space="preserve"> явления;</w:t>
      </w:r>
    </w:p>
    <w:p w:rsidR="003B1801" w:rsidRPr="009B211B" w:rsidRDefault="003B1801" w:rsidP="00BE0356">
      <w:pPr>
        <w:pStyle w:val="ac"/>
        <w:numPr>
          <w:ilvl w:val="0"/>
          <w:numId w:val="2"/>
        </w:numPr>
        <w:jc w:val="both"/>
      </w:pPr>
      <w:r w:rsidRPr="009B211B">
        <w:t>Формирование у учащихся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</w:t>
      </w:r>
    </w:p>
    <w:p w:rsidR="003B1801" w:rsidRPr="009B211B" w:rsidRDefault="003B1801" w:rsidP="00BE0356">
      <w:pPr>
        <w:pStyle w:val="ac"/>
        <w:numPr>
          <w:ilvl w:val="0"/>
          <w:numId w:val="2"/>
        </w:numPr>
        <w:jc w:val="both"/>
      </w:pPr>
      <w:r w:rsidRPr="009B211B">
        <w:t>Овладение учащимися такими общенаучными понятиями, как природное явление, эмпирически установленный факт, проблема, гипотеза, теоретический вывод, результат экспериментальной проверки;</w:t>
      </w:r>
    </w:p>
    <w:p w:rsidR="003B1801" w:rsidRPr="009B211B" w:rsidRDefault="003B1801" w:rsidP="00BE0356">
      <w:pPr>
        <w:pStyle w:val="ac"/>
        <w:numPr>
          <w:ilvl w:val="0"/>
          <w:numId w:val="2"/>
        </w:numPr>
        <w:jc w:val="both"/>
      </w:pPr>
      <w:r w:rsidRPr="009B211B">
        <w:t>Понимание учащимися отличий научных данных от непроверенной информации, ценности науки для удовлетворения бытовых, производственных и культурных потребностей человека.</w:t>
      </w:r>
    </w:p>
    <w:p w:rsidR="003B1801" w:rsidRPr="009B211B" w:rsidRDefault="003B1801" w:rsidP="00BE0356">
      <w:pPr>
        <w:ind w:left="720"/>
        <w:jc w:val="both"/>
      </w:pPr>
    </w:p>
    <w:p w:rsidR="00364B2B" w:rsidRPr="009B211B" w:rsidRDefault="00364B2B" w:rsidP="00364B2B">
      <w:pPr>
        <w:pStyle w:val="a3"/>
        <w:spacing w:before="4"/>
        <w:ind w:right="28"/>
        <w:jc w:val="both"/>
      </w:pPr>
      <w:r w:rsidRPr="009B211B">
        <w:rPr>
          <w:b/>
        </w:rPr>
        <w:t>Концепция курса</w:t>
      </w:r>
      <w:r w:rsidRPr="009B211B">
        <w:t xml:space="preserve"> сводится к следующим основным положениям. </w:t>
      </w:r>
      <w:r w:rsidRPr="009B211B">
        <w:br/>
        <w:t xml:space="preserve">Структурой, логикой и методом изложения физика в школе должна быть адекватна физике - науке. В курсе большое внимание уделяется исходным понятиям, основополагающим экспериментальным фактам, фундаментальным законам. Учащийся должен видеть, что каждая область физики основана на своих исходных упрощениях, </w:t>
      </w:r>
      <w:r w:rsidRPr="009B211B">
        <w:lastRenderedPageBreak/>
        <w:t xml:space="preserve">эмпирических фактах и сформулированных на их основе законах. </w:t>
      </w:r>
      <w:r w:rsidRPr="009B211B">
        <w:br/>
        <w:t xml:space="preserve">     Степень глубины физического понимания характеризуется умением применять для анализа различных явлений наиболее общие, фундаментальные законы. Общие закономерности пронизывают весь курс, и изучение общих тем сменяется рассмотрением конкретных явлений</w:t>
      </w:r>
    </w:p>
    <w:p w:rsidR="006B3C4B" w:rsidRPr="009B211B" w:rsidRDefault="006B3C4B" w:rsidP="00BE0356">
      <w:pPr>
        <w:pStyle w:val="a3"/>
        <w:spacing w:before="4"/>
        <w:ind w:left="4" w:right="28" w:firstLine="340"/>
        <w:jc w:val="both"/>
        <w:rPr>
          <w:w w:val="114"/>
        </w:rPr>
      </w:pPr>
      <w:r w:rsidRPr="009B211B">
        <w:rPr>
          <w:w w:val="114"/>
        </w:rPr>
        <w:t>Физика как наука о наиболее общих законах природы, выступая в качестве учебного предмета в школе, вносит су</w:t>
      </w:r>
      <w:r w:rsidRPr="009B211B">
        <w:rPr>
          <w:w w:val="114"/>
        </w:rPr>
        <w:softHyphen/>
        <w:t>щественный вклад в систему знаний об окружающем мире.</w:t>
      </w:r>
    </w:p>
    <w:p w:rsidR="007C43C3" w:rsidRPr="009B211B" w:rsidRDefault="006B3C4B" w:rsidP="00BE0356">
      <w:pPr>
        <w:pStyle w:val="a3"/>
        <w:spacing w:before="9"/>
        <w:ind w:left="14"/>
        <w:jc w:val="both"/>
        <w:rPr>
          <w:w w:val="111"/>
        </w:rPr>
      </w:pPr>
      <w:r w:rsidRPr="009B211B">
        <w:rPr>
          <w:w w:val="111"/>
        </w:rPr>
        <w:t xml:space="preserve">       Она раскрывает роль науки в экономическом и культурном развитии общества, способствует формированию современ</w:t>
      </w:r>
      <w:r w:rsidRPr="009B211B">
        <w:rPr>
          <w:w w:val="111"/>
        </w:rPr>
        <w:softHyphen/>
        <w:t>ного научного мировоззрения.</w:t>
      </w:r>
      <w:r w:rsidRPr="009B211B">
        <w:rPr>
          <w:w w:val="111"/>
        </w:rPr>
        <w:br/>
        <w:t xml:space="preserve">     </w:t>
      </w:r>
      <w:r w:rsidR="007C43C3" w:rsidRPr="009B211B">
        <w:rPr>
          <w:w w:val="111"/>
        </w:rPr>
        <w:t xml:space="preserve">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</w:t>
      </w:r>
    </w:p>
    <w:p w:rsidR="006B3C4B" w:rsidRPr="009B211B" w:rsidRDefault="007C43C3" w:rsidP="00BE0356">
      <w:pPr>
        <w:pStyle w:val="a3"/>
        <w:spacing w:before="9"/>
        <w:ind w:left="14"/>
        <w:jc w:val="both"/>
        <w:rPr>
          <w:w w:val="111"/>
        </w:rPr>
      </w:pPr>
      <w:r w:rsidRPr="009B211B">
        <w:rPr>
          <w:w w:val="111"/>
        </w:rPr>
        <w:t xml:space="preserve">     </w:t>
      </w:r>
      <w:r w:rsidR="006B3C4B" w:rsidRPr="009B211B">
        <w:rPr>
          <w:w w:val="111"/>
        </w:rPr>
        <w:t>Ознакомление школьников с методами научного познания предполагается проводить при изучении всех разделов курса физики.</w:t>
      </w:r>
    </w:p>
    <w:p w:rsidR="006B3C4B" w:rsidRPr="009B211B" w:rsidRDefault="006B3C4B" w:rsidP="00BE0356">
      <w:pPr>
        <w:pStyle w:val="a3"/>
        <w:ind w:left="9" w:right="9" w:firstLine="340"/>
        <w:jc w:val="both"/>
        <w:rPr>
          <w:w w:val="111"/>
        </w:rPr>
      </w:pPr>
      <w:r w:rsidRPr="009B211B">
        <w:rPr>
          <w:w w:val="111"/>
        </w:rPr>
        <w:t>Гуманитарное значение физики как составной части об</w:t>
      </w:r>
      <w:r w:rsidRPr="009B211B">
        <w:rPr>
          <w:w w:val="111"/>
        </w:rPr>
        <w:softHyphen/>
        <w:t>щего образования состоит в том, что она вооружает школь</w:t>
      </w:r>
      <w:r w:rsidRPr="009B211B">
        <w:rPr>
          <w:w w:val="111"/>
        </w:rPr>
        <w:softHyphen/>
        <w:t xml:space="preserve">ника </w:t>
      </w:r>
      <w:r w:rsidRPr="009B211B">
        <w:rPr>
          <w:iCs/>
          <w:w w:val="111"/>
        </w:rPr>
        <w:t>научным методом познания</w:t>
      </w:r>
      <w:r w:rsidRPr="009B211B">
        <w:rPr>
          <w:i/>
          <w:iCs/>
          <w:w w:val="111"/>
        </w:rPr>
        <w:t xml:space="preserve">, </w:t>
      </w:r>
      <w:r w:rsidRPr="009B211B">
        <w:rPr>
          <w:w w:val="111"/>
        </w:rPr>
        <w:t>позволяющим полу</w:t>
      </w:r>
      <w:r w:rsidRPr="009B211B">
        <w:rPr>
          <w:w w:val="111"/>
        </w:rPr>
        <w:softHyphen/>
        <w:t>чать объективные знания об окружающем мире.</w:t>
      </w:r>
    </w:p>
    <w:p w:rsidR="006B3C4B" w:rsidRPr="009B211B" w:rsidRDefault="006B3C4B" w:rsidP="00BE0356">
      <w:pPr>
        <w:pStyle w:val="a3"/>
        <w:ind w:left="9" w:right="9" w:firstLine="340"/>
        <w:jc w:val="both"/>
        <w:rPr>
          <w:w w:val="111"/>
        </w:rPr>
      </w:pPr>
      <w:r w:rsidRPr="009B211B">
        <w:rPr>
          <w:w w:val="111"/>
        </w:rPr>
        <w:t>Знание физических законов необходимо для изучения химии, биологии, физической географии, технологии, ОБЖ.</w:t>
      </w:r>
    </w:p>
    <w:p w:rsidR="006B3C4B" w:rsidRPr="009B211B" w:rsidRDefault="006B3C4B" w:rsidP="00BE0356">
      <w:pPr>
        <w:pStyle w:val="a3"/>
        <w:ind w:left="9" w:right="9" w:firstLine="340"/>
        <w:jc w:val="both"/>
        <w:rPr>
          <w:w w:val="111"/>
        </w:rPr>
      </w:pPr>
      <w:r w:rsidRPr="009B211B">
        <w:rPr>
          <w:w w:val="111"/>
        </w:rPr>
        <w:t>Курс физики в примерной программе основного обще</w:t>
      </w:r>
      <w:r w:rsidRPr="009B211B">
        <w:rPr>
          <w:w w:val="111"/>
        </w:rPr>
        <w:softHyphen/>
        <w:t>го образования структурируется на основе рассмотрения различных форм движения материи в порядке их услож</w:t>
      </w:r>
      <w:r w:rsidRPr="009B211B">
        <w:rPr>
          <w:w w:val="111"/>
        </w:rPr>
        <w:softHyphen/>
        <w:t xml:space="preserve">нения: механические явления, тепловые явления,  электромагнитные явления, квантовые явления. </w:t>
      </w:r>
    </w:p>
    <w:p w:rsidR="001E788F" w:rsidRPr="009B211B" w:rsidRDefault="006B3C4B" w:rsidP="00BE0356">
      <w:pPr>
        <w:pStyle w:val="a3"/>
        <w:ind w:left="9" w:right="9" w:firstLine="340"/>
        <w:jc w:val="both"/>
      </w:pPr>
      <w:r w:rsidRPr="009B211B">
        <w:rPr>
          <w:w w:val="111"/>
        </w:rPr>
        <w:t>Физика в ос</w:t>
      </w:r>
      <w:r w:rsidRPr="009B211B">
        <w:rPr>
          <w:w w:val="111"/>
        </w:rPr>
        <w:softHyphen/>
        <w:t>новной школе изучается на уровне рассмотрения явлений природы, знакомства с основными законами физики и применением этих законов в технике и повседневной жизни.</w:t>
      </w:r>
      <w:r w:rsidR="001E788F" w:rsidRPr="009B211B">
        <w:t xml:space="preserve"> </w:t>
      </w:r>
    </w:p>
    <w:p w:rsidR="00364B2B" w:rsidRDefault="00364B2B" w:rsidP="00364B2B">
      <w:pPr>
        <w:jc w:val="both"/>
      </w:pPr>
    </w:p>
    <w:p w:rsidR="006B22C8" w:rsidRPr="00523FDB" w:rsidRDefault="006B22C8" w:rsidP="00F431E1">
      <w:pPr>
        <w:pStyle w:val="af3"/>
        <w:rPr>
          <w:sz w:val="24"/>
          <w:szCs w:val="24"/>
        </w:rPr>
      </w:pPr>
      <w:r w:rsidRPr="00523FDB">
        <w:rPr>
          <w:b/>
          <w:sz w:val="24"/>
          <w:szCs w:val="24"/>
        </w:rPr>
        <w:t>Место программы в образовательном процессе</w:t>
      </w:r>
      <w:r w:rsidRPr="00523FDB">
        <w:rPr>
          <w:sz w:val="24"/>
          <w:szCs w:val="24"/>
        </w:rPr>
        <w:t>.</w:t>
      </w:r>
    </w:p>
    <w:p w:rsidR="006B22C8" w:rsidRPr="00523FDB" w:rsidRDefault="006B22C8" w:rsidP="006B22C8">
      <w:pPr>
        <w:pStyle w:val="af3"/>
        <w:ind w:left="10" w:firstLine="557"/>
        <w:jc w:val="both"/>
        <w:rPr>
          <w:sz w:val="24"/>
          <w:szCs w:val="24"/>
        </w:rPr>
      </w:pPr>
    </w:p>
    <w:p w:rsidR="006B22C8" w:rsidRDefault="006B22C8" w:rsidP="006B22C8">
      <w:pPr>
        <w:pStyle w:val="Default"/>
        <w:ind w:left="10" w:firstLine="557"/>
        <w:jc w:val="both"/>
      </w:pPr>
      <w:r w:rsidRPr="00523FDB">
        <w:t xml:space="preserve">Федеральный базисный учебный план </w:t>
      </w:r>
      <w:r>
        <w:t xml:space="preserve">для образовательных учреждений Российской Федерации </w:t>
      </w:r>
      <w:r w:rsidRPr="00523FDB">
        <w:t xml:space="preserve"> отводит </w:t>
      </w:r>
      <w:r>
        <w:t>210</w:t>
      </w:r>
      <w:r w:rsidRPr="00523FDB">
        <w:t xml:space="preserve"> часов. В том числе: в </w:t>
      </w:r>
      <w:r w:rsidR="00F431E1">
        <w:t>7</w:t>
      </w:r>
      <w:r w:rsidRPr="00523FDB">
        <w:t xml:space="preserve">-9 классах по </w:t>
      </w:r>
      <w:r w:rsidR="00F431E1">
        <w:t>70</w:t>
      </w:r>
      <w:r w:rsidRPr="00523FDB">
        <w:t xml:space="preserve"> часов, из расчёта </w:t>
      </w:r>
      <w:r w:rsidR="00F431E1">
        <w:t>2</w:t>
      </w:r>
      <w:r w:rsidRPr="00523FDB">
        <w:t xml:space="preserve"> учебны</w:t>
      </w:r>
      <w:r w:rsidR="00F431E1">
        <w:t>х</w:t>
      </w:r>
      <w:r w:rsidRPr="00523FDB">
        <w:t xml:space="preserve"> час</w:t>
      </w:r>
      <w:r w:rsidR="00F431E1">
        <w:t>а</w:t>
      </w:r>
      <w:r w:rsidRPr="00523FDB">
        <w:t xml:space="preserve"> в неделю.</w:t>
      </w:r>
      <w:r w:rsidR="00F431E1">
        <w:t xml:space="preserve"> В примерной программе</w:t>
      </w:r>
      <w:r w:rsidR="007F17D1">
        <w:t xml:space="preserve"> 189 часов оставляет инвариантная часть и</w:t>
      </w:r>
      <w:r w:rsidR="00F431E1">
        <w:t xml:space="preserve"> предусмотрен резерв свободного учебного  времени в объеме 21 час для реализации авторских подходов, внедрения современных педагогических технологий</w:t>
      </w:r>
      <w:r w:rsidRPr="00523FDB">
        <w:t xml:space="preserve"> </w:t>
      </w:r>
    </w:p>
    <w:p w:rsidR="00E42295" w:rsidRDefault="00E42295" w:rsidP="006B22C8">
      <w:pPr>
        <w:pStyle w:val="Default"/>
        <w:ind w:left="10" w:firstLine="557"/>
        <w:jc w:val="both"/>
      </w:pPr>
    </w:p>
    <w:p w:rsidR="00E42295" w:rsidRDefault="00E42295" w:rsidP="00E42295">
      <w:pPr>
        <w:pStyle w:val="Default"/>
        <w:ind w:left="10" w:hanging="10"/>
        <w:jc w:val="both"/>
        <w:rPr>
          <w:b/>
        </w:rPr>
      </w:pPr>
      <w:r w:rsidRPr="00523FDB">
        <w:rPr>
          <w:b/>
        </w:rPr>
        <w:t xml:space="preserve">Изменения, внесенные в рабочую программу по сравнению с примерной программой основного общего образования: </w:t>
      </w:r>
    </w:p>
    <w:p w:rsidR="00E42295" w:rsidRDefault="00E42295" w:rsidP="00E42295">
      <w:pPr>
        <w:pStyle w:val="Default"/>
        <w:ind w:left="10" w:hanging="10"/>
        <w:jc w:val="both"/>
        <w:rPr>
          <w:b/>
        </w:rPr>
      </w:pPr>
    </w:p>
    <w:p w:rsidR="00E42295" w:rsidRPr="00523FDB" w:rsidRDefault="00E42295" w:rsidP="00E42295">
      <w:pPr>
        <w:pStyle w:val="Default"/>
        <w:ind w:left="10" w:firstLine="557"/>
        <w:jc w:val="both"/>
      </w:pPr>
      <w:r>
        <w:t>С</w:t>
      </w:r>
      <w:r w:rsidRPr="00523FDB">
        <w:t xml:space="preserve">огласно учебному плану МБОУ «СОШ № 4» </w:t>
      </w:r>
      <w:proofErr w:type="spellStart"/>
      <w:r w:rsidRPr="00523FDB">
        <w:t>Корсаковского</w:t>
      </w:r>
      <w:proofErr w:type="spellEnd"/>
      <w:r w:rsidRPr="00523FDB">
        <w:t xml:space="preserve"> городского округа Сахалинской области для основного общего образования, составленного на основе базисного, изучение курса «</w:t>
      </w:r>
      <w:r>
        <w:rPr>
          <w:i/>
          <w:iCs/>
        </w:rPr>
        <w:t>Физика</w:t>
      </w:r>
      <w:r w:rsidRPr="00523FDB">
        <w:t xml:space="preserve">» в </w:t>
      </w:r>
      <w:r>
        <w:t>7</w:t>
      </w:r>
      <w:r w:rsidRPr="00523FDB">
        <w:t xml:space="preserve">-9-х классах рассчитано на </w:t>
      </w:r>
      <w:r>
        <w:t>208</w:t>
      </w:r>
      <w:r w:rsidRPr="00523FDB">
        <w:t xml:space="preserve"> часов (с учётом продолжительности учебного года - 35 учебных недель в </w:t>
      </w:r>
      <w:r>
        <w:t>7</w:t>
      </w:r>
      <w:r w:rsidRPr="00523FDB">
        <w:t>-8 классе и 34 учебных недели в 9 классе). Количество учебных часов в соответствии с Рабочей программой:</w:t>
      </w:r>
    </w:p>
    <w:p w:rsidR="00E42295" w:rsidRPr="00523FDB" w:rsidRDefault="00E42295" w:rsidP="00E42295">
      <w:pPr>
        <w:pStyle w:val="Default"/>
        <w:ind w:left="10" w:firstLine="557"/>
        <w:jc w:val="both"/>
      </w:pPr>
      <w:r>
        <w:rPr>
          <w:b/>
        </w:rPr>
        <w:t>7</w:t>
      </w:r>
      <w:r w:rsidRPr="00523FDB">
        <w:rPr>
          <w:b/>
        </w:rPr>
        <w:t>-8 класс</w:t>
      </w:r>
      <w:r w:rsidRPr="00523FDB">
        <w:t xml:space="preserve"> – 35 учебных недель (всего </w:t>
      </w:r>
      <w:r>
        <w:t>140</w:t>
      </w:r>
      <w:r w:rsidRPr="00523FDB">
        <w:t xml:space="preserve"> часов)</w:t>
      </w:r>
    </w:p>
    <w:p w:rsidR="00E42295" w:rsidRPr="00523FDB" w:rsidRDefault="00E42295" w:rsidP="00E42295">
      <w:pPr>
        <w:pStyle w:val="Default"/>
        <w:ind w:left="10" w:firstLine="557"/>
        <w:jc w:val="both"/>
      </w:pPr>
      <w:r w:rsidRPr="00523FDB">
        <w:t xml:space="preserve">1 четверть – 9 недель – </w:t>
      </w:r>
      <w:r>
        <w:t>36</w:t>
      </w:r>
      <w:r w:rsidRPr="00523FDB">
        <w:t xml:space="preserve"> уроков</w:t>
      </w:r>
    </w:p>
    <w:p w:rsidR="00E42295" w:rsidRPr="00523FDB" w:rsidRDefault="00E42295" w:rsidP="00E42295">
      <w:pPr>
        <w:pStyle w:val="Default"/>
        <w:ind w:left="10" w:firstLine="557"/>
        <w:jc w:val="both"/>
      </w:pPr>
      <w:r w:rsidRPr="00523FDB">
        <w:t xml:space="preserve">2 четверть – 7 недель – </w:t>
      </w:r>
      <w:r>
        <w:t>28</w:t>
      </w:r>
      <w:r w:rsidRPr="00523FDB">
        <w:t xml:space="preserve"> уроков</w:t>
      </w:r>
    </w:p>
    <w:p w:rsidR="00E42295" w:rsidRPr="00523FDB" w:rsidRDefault="00E42295" w:rsidP="00E42295">
      <w:pPr>
        <w:pStyle w:val="Default"/>
        <w:ind w:left="10" w:firstLine="557"/>
        <w:jc w:val="both"/>
      </w:pPr>
      <w:r w:rsidRPr="00523FDB">
        <w:t xml:space="preserve">3 четверть – 10 недель – </w:t>
      </w:r>
      <w:r>
        <w:t>4</w:t>
      </w:r>
      <w:r w:rsidRPr="00523FDB">
        <w:t>0 уроков</w:t>
      </w:r>
    </w:p>
    <w:p w:rsidR="00E42295" w:rsidRPr="00523FDB" w:rsidRDefault="00E42295" w:rsidP="00E42295">
      <w:pPr>
        <w:pStyle w:val="Default"/>
        <w:ind w:left="10" w:firstLine="557"/>
        <w:jc w:val="both"/>
      </w:pPr>
      <w:r w:rsidRPr="00523FDB">
        <w:t xml:space="preserve">4 четверть – 9 недель – </w:t>
      </w:r>
      <w:r>
        <w:t xml:space="preserve">36 </w:t>
      </w:r>
      <w:r w:rsidRPr="00523FDB">
        <w:t>уроков</w:t>
      </w:r>
    </w:p>
    <w:p w:rsidR="00E42295" w:rsidRPr="00523FDB" w:rsidRDefault="00E42295" w:rsidP="00E42295">
      <w:pPr>
        <w:pStyle w:val="Default"/>
        <w:ind w:left="10" w:firstLine="557"/>
        <w:jc w:val="both"/>
      </w:pPr>
      <w:r w:rsidRPr="00523FDB">
        <w:rPr>
          <w:b/>
        </w:rPr>
        <w:lastRenderedPageBreak/>
        <w:t>9 класс</w:t>
      </w:r>
      <w:r w:rsidRPr="00523FDB">
        <w:t xml:space="preserve"> – 34 учебных недели (</w:t>
      </w:r>
      <w:r>
        <w:t>68 часов</w:t>
      </w:r>
      <w:r w:rsidRPr="00523FDB">
        <w:t>)</w:t>
      </w:r>
    </w:p>
    <w:p w:rsidR="00E42295" w:rsidRPr="00523FDB" w:rsidRDefault="00E42295" w:rsidP="00E42295">
      <w:pPr>
        <w:pStyle w:val="Default"/>
        <w:ind w:left="10" w:firstLine="557"/>
        <w:jc w:val="both"/>
      </w:pPr>
      <w:r w:rsidRPr="00523FDB">
        <w:t xml:space="preserve">1 четверть – 9 недель – </w:t>
      </w:r>
      <w:r>
        <w:t>18</w:t>
      </w:r>
      <w:r w:rsidRPr="00523FDB">
        <w:t xml:space="preserve"> уроков</w:t>
      </w:r>
    </w:p>
    <w:p w:rsidR="00E42295" w:rsidRPr="00523FDB" w:rsidRDefault="00E42295" w:rsidP="00E42295">
      <w:pPr>
        <w:pStyle w:val="Default"/>
        <w:ind w:left="10" w:firstLine="557"/>
        <w:jc w:val="both"/>
      </w:pPr>
      <w:r w:rsidRPr="00523FDB">
        <w:t xml:space="preserve">2 четверть – 7 недель – </w:t>
      </w:r>
      <w:r>
        <w:t>14</w:t>
      </w:r>
      <w:r w:rsidRPr="00523FDB">
        <w:t xml:space="preserve"> уроков</w:t>
      </w:r>
    </w:p>
    <w:p w:rsidR="00E42295" w:rsidRPr="00523FDB" w:rsidRDefault="00E42295" w:rsidP="00E42295">
      <w:pPr>
        <w:pStyle w:val="Default"/>
        <w:ind w:left="10" w:firstLine="557"/>
        <w:jc w:val="both"/>
      </w:pPr>
      <w:r w:rsidRPr="00523FDB">
        <w:t xml:space="preserve">3 четверть – 10 недель – </w:t>
      </w:r>
      <w:r>
        <w:t>2</w:t>
      </w:r>
      <w:r w:rsidRPr="00523FDB">
        <w:t>0 уроков</w:t>
      </w:r>
    </w:p>
    <w:p w:rsidR="00E42295" w:rsidRPr="00523FDB" w:rsidRDefault="00E42295" w:rsidP="00E42295">
      <w:pPr>
        <w:pStyle w:val="Default"/>
        <w:ind w:left="10" w:firstLine="557"/>
        <w:jc w:val="both"/>
      </w:pPr>
      <w:r w:rsidRPr="00523FDB">
        <w:t xml:space="preserve">4 четверть – 8 недель – </w:t>
      </w:r>
      <w:r>
        <w:t>16</w:t>
      </w:r>
      <w:r w:rsidRPr="00523FDB">
        <w:t xml:space="preserve"> уроков</w:t>
      </w:r>
    </w:p>
    <w:p w:rsidR="00E42295" w:rsidRPr="00523FDB" w:rsidRDefault="00E42295" w:rsidP="00E42295">
      <w:pPr>
        <w:pStyle w:val="Default"/>
        <w:ind w:left="10" w:firstLine="557"/>
        <w:jc w:val="both"/>
        <w:rPr>
          <w:b/>
        </w:rPr>
      </w:pPr>
      <w:r w:rsidRPr="00523FDB">
        <w:rPr>
          <w:b/>
        </w:rPr>
        <w:t xml:space="preserve">Итого за </w:t>
      </w:r>
      <w:r>
        <w:rPr>
          <w:b/>
        </w:rPr>
        <w:t>три</w:t>
      </w:r>
      <w:r w:rsidRPr="00523FDB">
        <w:rPr>
          <w:b/>
        </w:rPr>
        <w:t xml:space="preserve"> года обучения </w:t>
      </w:r>
      <w:r>
        <w:rPr>
          <w:b/>
        </w:rPr>
        <w:t>208</w:t>
      </w:r>
      <w:r w:rsidRPr="00523FDB">
        <w:rPr>
          <w:b/>
        </w:rPr>
        <w:t xml:space="preserve"> часов</w:t>
      </w:r>
    </w:p>
    <w:p w:rsidR="00E42295" w:rsidRPr="00523FDB" w:rsidRDefault="00E42295" w:rsidP="006B22C8">
      <w:pPr>
        <w:pStyle w:val="Default"/>
        <w:ind w:left="10" w:firstLine="557"/>
        <w:jc w:val="both"/>
      </w:pPr>
    </w:p>
    <w:p w:rsidR="006B22C8" w:rsidRDefault="006B22C8" w:rsidP="00364B2B">
      <w:pPr>
        <w:jc w:val="both"/>
      </w:pPr>
    </w:p>
    <w:p w:rsidR="002E18F7" w:rsidRPr="00523FDB" w:rsidRDefault="002E18F7" w:rsidP="002E18F7">
      <w:pPr>
        <w:pStyle w:val="af3"/>
        <w:jc w:val="both"/>
        <w:rPr>
          <w:sz w:val="24"/>
          <w:szCs w:val="24"/>
        </w:rPr>
      </w:pPr>
      <w:r w:rsidRPr="00523FDB">
        <w:rPr>
          <w:b/>
          <w:sz w:val="24"/>
          <w:szCs w:val="24"/>
        </w:rPr>
        <w:t>Тип рабочей программы</w:t>
      </w:r>
      <w:r w:rsidRPr="00523FDB">
        <w:rPr>
          <w:sz w:val="24"/>
          <w:szCs w:val="24"/>
        </w:rPr>
        <w:t xml:space="preserve"> – </w:t>
      </w:r>
      <w:proofErr w:type="gramStart"/>
      <w:r w:rsidRPr="00523FDB">
        <w:rPr>
          <w:sz w:val="24"/>
          <w:szCs w:val="24"/>
        </w:rPr>
        <w:t>адаптированная</w:t>
      </w:r>
      <w:proofErr w:type="gramEnd"/>
      <w:r w:rsidRPr="00523FDB">
        <w:rPr>
          <w:sz w:val="24"/>
          <w:szCs w:val="24"/>
        </w:rPr>
        <w:t>.</w:t>
      </w:r>
    </w:p>
    <w:p w:rsidR="003C4BD1" w:rsidRDefault="003C4BD1" w:rsidP="00BE0356">
      <w:pPr>
        <w:jc w:val="both"/>
      </w:pPr>
      <w:r w:rsidRPr="009B211B">
        <w:rPr>
          <w:b/>
        </w:rPr>
        <w:t>Срок реализации программы</w:t>
      </w:r>
      <w:r w:rsidRPr="009B211B">
        <w:t xml:space="preserve"> – </w:t>
      </w:r>
      <w:r w:rsidR="00005125">
        <w:t>3</w:t>
      </w:r>
      <w:r w:rsidRPr="009B211B">
        <w:t xml:space="preserve"> год</w:t>
      </w:r>
      <w:r w:rsidR="00005125">
        <w:t>а</w:t>
      </w:r>
      <w:r w:rsidRPr="009B211B">
        <w:t>.</w:t>
      </w:r>
    </w:p>
    <w:p w:rsidR="00662029" w:rsidRDefault="00662029" w:rsidP="00BE0356">
      <w:pPr>
        <w:jc w:val="both"/>
      </w:pPr>
    </w:p>
    <w:p w:rsidR="00662029" w:rsidRDefault="007F17D1" w:rsidP="00BE0356">
      <w:pPr>
        <w:jc w:val="both"/>
        <w:rPr>
          <w:b/>
        </w:rPr>
      </w:pPr>
      <w:r w:rsidRPr="007F17D1">
        <w:rPr>
          <w:b/>
        </w:rPr>
        <w:t>Результаты изучения учебного предмета:</w:t>
      </w:r>
    </w:p>
    <w:p w:rsidR="007F17D1" w:rsidRPr="007F17D1" w:rsidRDefault="007F17D1" w:rsidP="00BE0356">
      <w:pPr>
        <w:jc w:val="both"/>
        <w:rPr>
          <w:b/>
        </w:rPr>
      </w:pPr>
    </w:p>
    <w:p w:rsidR="007F17D1" w:rsidRDefault="007F17D1" w:rsidP="00BE0356">
      <w:pPr>
        <w:jc w:val="both"/>
      </w:pPr>
      <w:r w:rsidRPr="007F17D1">
        <w:rPr>
          <w:b/>
          <w:i/>
        </w:rPr>
        <w:t>Личностными результатами</w:t>
      </w:r>
      <w:r>
        <w:t xml:space="preserve"> обучения физике являются:</w:t>
      </w:r>
    </w:p>
    <w:p w:rsidR="007F17D1" w:rsidRDefault="007F17D1" w:rsidP="007F17D1">
      <w:pPr>
        <w:pStyle w:val="ac"/>
        <w:numPr>
          <w:ilvl w:val="0"/>
          <w:numId w:val="7"/>
        </w:numPr>
        <w:jc w:val="both"/>
      </w:pPr>
      <w:proofErr w:type="spellStart"/>
      <w:r>
        <w:t>Сформированность</w:t>
      </w:r>
      <w:proofErr w:type="spellEnd"/>
      <w:r>
        <w:t xml:space="preserve"> познавательных интересов, интеллектуальных и творческих способностей;</w:t>
      </w:r>
    </w:p>
    <w:p w:rsidR="007F17D1" w:rsidRDefault="007F17D1" w:rsidP="007F17D1">
      <w:pPr>
        <w:pStyle w:val="ac"/>
        <w:numPr>
          <w:ilvl w:val="0"/>
          <w:numId w:val="7"/>
        </w:numPr>
        <w:jc w:val="both"/>
      </w:pPr>
      <w:r>
        <w:t>Убежденность в возможности познания природы,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техники, отношение к физике как элементу общечеловеческой культуры;</w:t>
      </w:r>
    </w:p>
    <w:p w:rsidR="007F17D1" w:rsidRDefault="00F5399B" w:rsidP="007F17D1">
      <w:pPr>
        <w:pStyle w:val="ac"/>
        <w:numPr>
          <w:ilvl w:val="0"/>
          <w:numId w:val="7"/>
        </w:numPr>
        <w:jc w:val="both"/>
      </w:pPr>
      <w:r>
        <w:t>Самостоятельность в приобретении новых знаний и практических умений;</w:t>
      </w:r>
    </w:p>
    <w:p w:rsidR="00F5399B" w:rsidRDefault="00F5399B" w:rsidP="007F17D1">
      <w:pPr>
        <w:pStyle w:val="ac"/>
        <w:numPr>
          <w:ilvl w:val="0"/>
          <w:numId w:val="7"/>
        </w:numPr>
        <w:jc w:val="both"/>
      </w:pPr>
      <w:r>
        <w:t>Готовность к выбору жизненного пути в соответствии с собственными интересами и возможностями;</w:t>
      </w:r>
    </w:p>
    <w:p w:rsidR="00F5399B" w:rsidRDefault="00F5399B" w:rsidP="007F17D1">
      <w:pPr>
        <w:pStyle w:val="ac"/>
        <w:numPr>
          <w:ilvl w:val="0"/>
          <w:numId w:val="7"/>
        </w:numPr>
        <w:jc w:val="both"/>
      </w:pPr>
      <w:r>
        <w:t>Мотивация образовательной деятельности школьников на основе личностно ориентированного подхода;</w:t>
      </w:r>
    </w:p>
    <w:p w:rsidR="00F5399B" w:rsidRDefault="00F5399B" w:rsidP="007F17D1">
      <w:pPr>
        <w:pStyle w:val="ac"/>
        <w:numPr>
          <w:ilvl w:val="0"/>
          <w:numId w:val="7"/>
        </w:numPr>
        <w:jc w:val="both"/>
      </w:pPr>
      <w:r>
        <w:t>Формирование ценностных отношений друг к другу, учителю, авторам открытий и изобретений, результатам обучения.</w:t>
      </w:r>
    </w:p>
    <w:p w:rsidR="00F5399B" w:rsidRDefault="00F5399B" w:rsidP="00F5399B">
      <w:pPr>
        <w:jc w:val="both"/>
      </w:pPr>
    </w:p>
    <w:p w:rsidR="00F5399B" w:rsidRDefault="00F5399B" w:rsidP="00F5399B">
      <w:pPr>
        <w:jc w:val="both"/>
      </w:pPr>
      <w:proofErr w:type="spellStart"/>
      <w:r>
        <w:rPr>
          <w:b/>
          <w:i/>
        </w:rPr>
        <w:t>Метапредметными</w:t>
      </w:r>
      <w:proofErr w:type="spellEnd"/>
      <w:r w:rsidRPr="007F17D1">
        <w:rPr>
          <w:b/>
          <w:i/>
        </w:rPr>
        <w:t xml:space="preserve"> результатами</w:t>
      </w:r>
      <w:r>
        <w:t xml:space="preserve"> обучения являются:</w:t>
      </w:r>
    </w:p>
    <w:p w:rsidR="00F5399B" w:rsidRDefault="00F5399B" w:rsidP="00F5399B">
      <w:pPr>
        <w:pStyle w:val="ac"/>
        <w:numPr>
          <w:ilvl w:val="0"/>
          <w:numId w:val="8"/>
        </w:numPr>
        <w:jc w:val="both"/>
      </w:pPr>
      <w:r>
        <w:t>Овладениями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 предвидеть возможные результаты своих действий;</w:t>
      </w:r>
    </w:p>
    <w:p w:rsidR="00F5399B" w:rsidRDefault="00A32C51" w:rsidP="00F5399B">
      <w:pPr>
        <w:pStyle w:val="ac"/>
        <w:numPr>
          <w:ilvl w:val="0"/>
          <w:numId w:val="8"/>
        </w:numPr>
        <w:jc w:val="both"/>
      </w:pPr>
      <w:r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экспериментальных проверок выдвигаемых гипотез, разработки теоретических моделей процессов или явлений;</w:t>
      </w:r>
    </w:p>
    <w:p w:rsidR="00434CE8" w:rsidRDefault="00434CE8" w:rsidP="00F5399B">
      <w:pPr>
        <w:pStyle w:val="ac"/>
        <w:numPr>
          <w:ilvl w:val="0"/>
          <w:numId w:val="8"/>
        </w:numPr>
        <w:jc w:val="both"/>
      </w:pPr>
      <w:r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434CE8" w:rsidRDefault="00434CE8" w:rsidP="00F5399B">
      <w:pPr>
        <w:pStyle w:val="ac"/>
        <w:numPr>
          <w:ilvl w:val="0"/>
          <w:numId w:val="8"/>
        </w:numPr>
        <w:jc w:val="both"/>
      </w:pPr>
      <w:r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E0354F" w:rsidRDefault="00434CE8" w:rsidP="00F5399B">
      <w:pPr>
        <w:pStyle w:val="ac"/>
        <w:numPr>
          <w:ilvl w:val="0"/>
          <w:numId w:val="8"/>
        </w:numPr>
        <w:jc w:val="both"/>
      </w:pPr>
      <w:r>
        <w:t>Развитие монологической и диалогической речи, умения выражать свои мысли</w:t>
      </w:r>
      <w:r w:rsidR="00E0354F">
        <w:t xml:space="preserve"> и способности выслушивать собеседника, понимать его точку зрения, признавать право другого человека на иное мнение;</w:t>
      </w:r>
    </w:p>
    <w:p w:rsidR="00E0354F" w:rsidRDefault="00E0354F" w:rsidP="00F5399B">
      <w:pPr>
        <w:pStyle w:val="ac"/>
        <w:numPr>
          <w:ilvl w:val="0"/>
          <w:numId w:val="8"/>
        </w:numPr>
        <w:jc w:val="both"/>
      </w:pPr>
      <w:r>
        <w:t>Освоение приемов действий в нестандартных ситуациях, овладение эвристическими методами решения проблем;</w:t>
      </w:r>
    </w:p>
    <w:p w:rsidR="00E0354F" w:rsidRDefault="00E0354F" w:rsidP="00E0354F">
      <w:pPr>
        <w:pStyle w:val="ac"/>
        <w:numPr>
          <w:ilvl w:val="0"/>
          <w:numId w:val="8"/>
        </w:numPr>
        <w:jc w:val="both"/>
      </w:pPr>
      <w:r>
        <w:lastRenderedPageBreak/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  <w:r w:rsidR="00434CE8">
        <w:t xml:space="preserve"> </w:t>
      </w:r>
    </w:p>
    <w:p w:rsidR="00E0354F" w:rsidRDefault="00E0354F" w:rsidP="00E0354F">
      <w:pPr>
        <w:ind w:left="360"/>
        <w:jc w:val="both"/>
        <w:rPr>
          <w:b/>
          <w:i/>
        </w:rPr>
      </w:pPr>
    </w:p>
    <w:p w:rsidR="00E0354F" w:rsidRDefault="00E0354F" w:rsidP="00E0354F">
      <w:pPr>
        <w:ind w:left="360" w:hanging="360"/>
        <w:jc w:val="both"/>
      </w:pPr>
      <w:r>
        <w:rPr>
          <w:b/>
          <w:i/>
        </w:rPr>
        <w:t>П</w:t>
      </w:r>
      <w:r w:rsidRPr="00E0354F">
        <w:rPr>
          <w:b/>
          <w:i/>
        </w:rPr>
        <w:t>редметными результатами</w:t>
      </w:r>
      <w:r>
        <w:t xml:space="preserve"> обучения являются:</w:t>
      </w:r>
    </w:p>
    <w:p w:rsidR="00E0354F" w:rsidRDefault="00E0354F" w:rsidP="00E0354F">
      <w:pPr>
        <w:pStyle w:val="ac"/>
        <w:numPr>
          <w:ilvl w:val="0"/>
          <w:numId w:val="10"/>
        </w:numPr>
        <w:jc w:val="both"/>
      </w:pPr>
      <w:r>
        <w:t>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E0354F" w:rsidRDefault="00E0354F" w:rsidP="00E0354F">
      <w:pPr>
        <w:pStyle w:val="ac"/>
        <w:numPr>
          <w:ilvl w:val="0"/>
          <w:numId w:val="10"/>
        </w:numPr>
        <w:jc w:val="both"/>
      </w:pPr>
      <w:r>
        <w:t xml:space="preserve">Умение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</w:t>
      </w:r>
      <w:r w:rsidR="00911358">
        <w:t>оценивать границы погрешности результатов измерений;</w:t>
      </w:r>
    </w:p>
    <w:p w:rsidR="00911358" w:rsidRDefault="00911358" w:rsidP="00E0354F">
      <w:pPr>
        <w:pStyle w:val="ac"/>
        <w:numPr>
          <w:ilvl w:val="0"/>
          <w:numId w:val="10"/>
        </w:numPr>
        <w:jc w:val="both"/>
      </w:pPr>
      <w:r>
        <w:t>Умение применять теоретические знания по физике на практике, решать физические задачи на применение полученных знаний;</w:t>
      </w:r>
    </w:p>
    <w:p w:rsidR="00911358" w:rsidRDefault="00911358" w:rsidP="00E0354F">
      <w:pPr>
        <w:pStyle w:val="ac"/>
        <w:numPr>
          <w:ilvl w:val="0"/>
          <w:numId w:val="10"/>
        </w:numPr>
        <w:jc w:val="both"/>
      </w:pPr>
      <w:r>
        <w:t>Умения и навыки применять полученные знания для объяснения принципов действия важнейших технических устройств, решение практических задач  повседневной жизни, обеспечение безопасности своей жизни, рационального природопользования и охраны окружающей среды;</w:t>
      </w:r>
    </w:p>
    <w:p w:rsidR="00911358" w:rsidRDefault="00911358" w:rsidP="00E0354F">
      <w:pPr>
        <w:pStyle w:val="ac"/>
        <w:numPr>
          <w:ilvl w:val="0"/>
          <w:numId w:val="10"/>
        </w:numPr>
        <w:jc w:val="both"/>
      </w:pPr>
      <w:r>
        <w:t>Формирование убеждения в закономерной связи и познавательности явлений природы, в объективности научного знания, в высокой ценности науки в развитии материальной и духовной культуры людей;</w:t>
      </w:r>
    </w:p>
    <w:p w:rsidR="00911358" w:rsidRDefault="00911358" w:rsidP="00E0354F">
      <w:pPr>
        <w:pStyle w:val="ac"/>
        <w:numPr>
          <w:ilvl w:val="0"/>
          <w:numId w:val="10"/>
        </w:numPr>
        <w:jc w:val="both"/>
      </w:pPr>
      <w:r>
        <w:t>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</w:t>
      </w:r>
    </w:p>
    <w:p w:rsidR="00911358" w:rsidRDefault="00911358" w:rsidP="00E0354F">
      <w:pPr>
        <w:pStyle w:val="ac"/>
        <w:numPr>
          <w:ilvl w:val="0"/>
          <w:numId w:val="10"/>
        </w:numPr>
        <w:jc w:val="both"/>
      </w:pPr>
      <w:r>
        <w:t>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</w:t>
      </w:r>
      <w:r w:rsidR="008A2A83">
        <w:t xml:space="preserve"> и другие источники информации.</w:t>
      </w:r>
    </w:p>
    <w:p w:rsidR="00E0354F" w:rsidRPr="00E0354F" w:rsidRDefault="00E0354F" w:rsidP="00E0354F">
      <w:pPr>
        <w:jc w:val="both"/>
      </w:pPr>
    </w:p>
    <w:p w:rsidR="0051336B" w:rsidRPr="009B211B" w:rsidRDefault="00701D50" w:rsidP="00BE0356">
      <w:pPr>
        <w:jc w:val="both"/>
        <w:rPr>
          <w:b/>
        </w:rPr>
      </w:pPr>
      <w:r w:rsidRPr="009B211B">
        <w:rPr>
          <w:b/>
        </w:rPr>
        <w:t xml:space="preserve">Ведущие формы и методы, технологии обучения: </w:t>
      </w:r>
    </w:p>
    <w:p w:rsidR="0051336B" w:rsidRPr="009B211B" w:rsidRDefault="0051336B" w:rsidP="0051336B">
      <w:pPr>
        <w:tabs>
          <w:tab w:val="left" w:pos="8222"/>
        </w:tabs>
        <w:ind w:firstLine="567"/>
        <w:jc w:val="both"/>
      </w:pPr>
      <w:r w:rsidRPr="009B211B">
        <w:t xml:space="preserve">Личностно-ориентированное обучение, проектная, ИКТ, технология тестирования, самостоятельное изучение основной и дополнительной литературы, проблемное обучение, </w:t>
      </w:r>
      <w:r w:rsidR="008A2A83">
        <w:t>постановка опытов и экспериментов</w:t>
      </w:r>
      <w:r w:rsidRPr="009B211B">
        <w:t>,</w:t>
      </w:r>
      <w:r w:rsidR="008A2A83">
        <w:t xml:space="preserve"> демонстраций,</w:t>
      </w:r>
      <w:r w:rsidRPr="009B211B">
        <w:t xml:space="preserve"> написание и защита рефератов и др.</w:t>
      </w:r>
    </w:p>
    <w:p w:rsidR="00701D50" w:rsidRPr="009B211B" w:rsidRDefault="00701D50" w:rsidP="00BE0356">
      <w:pPr>
        <w:jc w:val="both"/>
      </w:pPr>
      <w:r w:rsidRPr="009B211B">
        <w:rPr>
          <w:b/>
        </w:rPr>
        <w:t xml:space="preserve">   </w:t>
      </w:r>
      <w:r w:rsidR="0051336B" w:rsidRPr="009B211B">
        <w:t xml:space="preserve">     </w:t>
      </w:r>
      <w:r w:rsidR="00AC3BCD" w:rsidRPr="009B211B">
        <w:t xml:space="preserve">Программой предусматриваются  проблемные задания, фронтальная и индивидуальная работа, работа в парах, групповая работа, использование </w:t>
      </w:r>
      <w:r w:rsidR="00EC18CF" w:rsidRPr="009B211B">
        <w:t xml:space="preserve">технологии развития критического мышления, </w:t>
      </w:r>
      <w:r w:rsidR="00D71EEC" w:rsidRPr="009B211B">
        <w:t>технологии полного усвоения, технологии обучения на основе решения задач.</w:t>
      </w:r>
    </w:p>
    <w:p w:rsidR="00701D50" w:rsidRPr="009B211B" w:rsidRDefault="00701D50" w:rsidP="00BE0356">
      <w:pPr>
        <w:jc w:val="both"/>
      </w:pPr>
    </w:p>
    <w:p w:rsidR="00701D50" w:rsidRPr="009B211B" w:rsidRDefault="00701D50" w:rsidP="00701D50">
      <w:pPr>
        <w:jc w:val="both"/>
      </w:pPr>
      <w:r w:rsidRPr="009B211B">
        <w:rPr>
          <w:b/>
        </w:rPr>
        <w:t>Формы, способы и средства проверки,  и оценки результатов обучения:</w:t>
      </w:r>
    </w:p>
    <w:p w:rsidR="004D1221" w:rsidRPr="009B211B" w:rsidRDefault="004D1221" w:rsidP="004D1221">
      <w:pPr>
        <w:ind w:firstLine="567"/>
        <w:jc w:val="both"/>
        <w:rPr>
          <w:bCs/>
        </w:rPr>
      </w:pPr>
      <w:r w:rsidRPr="009B211B">
        <w:rPr>
          <w:bCs/>
        </w:rPr>
        <w:t>Основными методами проверки знаний и умений учащихся по физике являются устный опрос, письменные и лабораторные работы. К письменным формам контроля относятся: физические диктанты, самостоятельные и контрольные работы, тесты</w:t>
      </w:r>
      <w:r w:rsidR="008A2A83">
        <w:rPr>
          <w:bCs/>
        </w:rPr>
        <w:t>, в том числе интерактивные</w:t>
      </w:r>
      <w:r w:rsidRPr="009B211B">
        <w:rPr>
          <w:bCs/>
        </w:rPr>
        <w:t>. Основные виды проверки знаний – текущая и итоговая. Текущая проверка проводится систематически из урока в урок, а итоговая – по завершении темы (раздела), школьного курса</w:t>
      </w:r>
    </w:p>
    <w:p w:rsidR="0092652B" w:rsidRPr="009B211B" w:rsidRDefault="0092652B" w:rsidP="00701D50">
      <w:pPr>
        <w:ind w:firstLine="567"/>
        <w:jc w:val="both"/>
      </w:pPr>
    </w:p>
    <w:p w:rsidR="0092652B" w:rsidRPr="009B211B" w:rsidRDefault="0092652B" w:rsidP="0092652B">
      <w:pPr>
        <w:jc w:val="both"/>
        <w:rPr>
          <w:b/>
        </w:rPr>
      </w:pPr>
      <w:r w:rsidRPr="009B211B">
        <w:rPr>
          <w:b/>
        </w:rPr>
        <w:t>Обоснование выбора УМК:</w:t>
      </w:r>
    </w:p>
    <w:p w:rsidR="00701C37" w:rsidRPr="009B211B" w:rsidRDefault="002B3FFA" w:rsidP="0092652B">
      <w:pPr>
        <w:ind w:firstLine="567"/>
        <w:jc w:val="both"/>
      </w:pPr>
      <w:r w:rsidRPr="009B211B">
        <w:t xml:space="preserve">УМК  </w:t>
      </w:r>
      <w:r w:rsidRPr="009B211B">
        <w:rPr>
          <w:color w:val="000000"/>
          <w:spacing w:val="-5"/>
        </w:rPr>
        <w:t xml:space="preserve">А. В. </w:t>
      </w:r>
      <w:proofErr w:type="spellStart"/>
      <w:r w:rsidRPr="009B211B">
        <w:rPr>
          <w:color w:val="000000"/>
          <w:spacing w:val="-5"/>
        </w:rPr>
        <w:t>Перышкина</w:t>
      </w:r>
      <w:proofErr w:type="spellEnd"/>
      <w:proofErr w:type="gramStart"/>
      <w:r w:rsidRPr="009B211B">
        <w:rPr>
          <w:color w:val="000000"/>
          <w:spacing w:val="-5"/>
        </w:rPr>
        <w:t xml:space="preserve"> </w:t>
      </w:r>
      <w:r w:rsidRPr="009B211B">
        <w:t>,</w:t>
      </w:r>
      <w:proofErr w:type="gramEnd"/>
      <w:r w:rsidRPr="009B211B">
        <w:t xml:space="preserve">  Физика 7</w:t>
      </w:r>
      <w:r w:rsidR="008A2A83">
        <w:t>-9</w:t>
      </w:r>
      <w:r w:rsidRPr="009B211B">
        <w:t xml:space="preserve"> класс,  </w:t>
      </w:r>
      <w:r w:rsidR="00701C37" w:rsidRPr="009B211B">
        <w:t xml:space="preserve">хорошо зарекомендовал себя, используется в работе уже несколько лет. </w:t>
      </w:r>
      <w:r w:rsidR="001E130A" w:rsidRPr="009B211B">
        <w:t>Позволяе</w:t>
      </w:r>
      <w:r w:rsidR="00701C37" w:rsidRPr="009B211B">
        <w:t xml:space="preserve">т проводить </w:t>
      </w:r>
      <w:proofErr w:type="spellStart"/>
      <w:r w:rsidR="00701C37" w:rsidRPr="009B211B">
        <w:t>разноуровневое</w:t>
      </w:r>
      <w:proofErr w:type="spellEnd"/>
      <w:r w:rsidR="00701C37" w:rsidRPr="009B211B">
        <w:t xml:space="preserve"> обучение и качественную подготовку школьников, в том числе для подготовки к ЕГЭ, содержит весь необходимый для изучения материал, изложенный в Федеральном компоненте </w:t>
      </w:r>
      <w:r w:rsidR="00701C37" w:rsidRPr="009B211B">
        <w:lastRenderedPageBreak/>
        <w:t>государственных образовательных стандартов основного общего и с</w:t>
      </w:r>
      <w:r w:rsidR="003D0033" w:rsidRPr="009B211B">
        <w:t xml:space="preserve">реднего общего образования на базовом </w:t>
      </w:r>
      <w:r w:rsidR="00701C37" w:rsidRPr="009B211B">
        <w:t>уровне.</w:t>
      </w:r>
    </w:p>
    <w:p w:rsidR="00D53A20" w:rsidRPr="009B211B" w:rsidRDefault="00D53A20" w:rsidP="00BE0356">
      <w:pPr>
        <w:jc w:val="both"/>
      </w:pPr>
      <w:r w:rsidRPr="009B211B">
        <w:t xml:space="preserve">   </w:t>
      </w:r>
      <w:r w:rsidR="00A9418B" w:rsidRPr="009B211B">
        <w:t xml:space="preserve"> </w:t>
      </w:r>
    </w:p>
    <w:p w:rsidR="00A9418B" w:rsidRDefault="00DA79B6" w:rsidP="00B140D3">
      <w:pPr>
        <w:pStyle w:val="ac"/>
        <w:numPr>
          <w:ilvl w:val="0"/>
          <w:numId w:val="6"/>
        </w:numPr>
        <w:jc w:val="both"/>
        <w:rPr>
          <w:b/>
        </w:rPr>
      </w:pPr>
      <w:r>
        <w:rPr>
          <w:b/>
        </w:rPr>
        <w:t>Примерный т</w:t>
      </w:r>
      <w:r w:rsidR="00A9418B" w:rsidRPr="009B211B">
        <w:rPr>
          <w:b/>
        </w:rPr>
        <w:t>ематический план</w:t>
      </w:r>
      <w:r>
        <w:rPr>
          <w:b/>
        </w:rPr>
        <w:t xml:space="preserve"> (208 часов)</w:t>
      </w:r>
    </w:p>
    <w:p w:rsidR="00DA79B6" w:rsidRDefault="00DA79B6" w:rsidP="00DA79B6">
      <w:pPr>
        <w:pStyle w:val="ac"/>
        <w:jc w:val="both"/>
        <w:rPr>
          <w:b/>
        </w:rPr>
      </w:pPr>
    </w:p>
    <w:p w:rsidR="000A3062" w:rsidRPr="009B211B" w:rsidRDefault="00DA79B6" w:rsidP="00DA79B6">
      <w:pPr>
        <w:pStyle w:val="ac"/>
        <w:ind w:hanging="720"/>
        <w:jc w:val="both"/>
        <w:rPr>
          <w:b/>
        </w:rPr>
      </w:pPr>
      <w:r>
        <w:rPr>
          <w:b/>
        </w:rPr>
        <w:t>7 класс (70 часов)</w:t>
      </w:r>
    </w:p>
    <w:tbl>
      <w:tblPr>
        <w:tblStyle w:val="a4"/>
        <w:tblW w:w="9571" w:type="dxa"/>
        <w:tblLook w:val="01E0" w:firstRow="1" w:lastRow="1" w:firstColumn="1" w:lastColumn="1" w:noHBand="0" w:noVBand="0"/>
      </w:tblPr>
      <w:tblGrid>
        <w:gridCol w:w="531"/>
        <w:gridCol w:w="5106"/>
        <w:gridCol w:w="850"/>
        <w:gridCol w:w="1713"/>
        <w:gridCol w:w="1371"/>
      </w:tblGrid>
      <w:tr w:rsidR="00F37D6D" w:rsidRPr="009B211B" w:rsidTr="00F37D6D">
        <w:trPr>
          <w:trHeight w:val="803"/>
        </w:trPr>
        <w:tc>
          <w:tcPr>
            <w:tcW w:w="531" w:type="dxa"/>
          </w:tcPr>
          <w:p w:rsidR="00F37D6D" w:rsidRPr="009B211B" w:rsidRDefault="00F37D6D" w:rsidP="00BE0356">
            <w:pPr>
              <w:jc w:val="both"/>
            </w:pPr>
          </w:p>
          <w:p w:rsidR="00F37D6D" w:rsidRPr="009B211B" w:rsidRDefault="00F37D6D" w:rsidP="00BE0356">
            <w:pPr>
              <w:jc w:val="both"/>
            </w:pPr>
            <w:r w:rsidRPr="009B211B">
              <w:t>№</w:t>
            </w:r>
          </w:p>
          <w:p w:rsidR="00F37D6D" w:rsidRPr="009B211B" w:rsidRDefault="00F37D6D" w:rsidP="00BE0356">
            <w:pPr>
              <w:jc w:val="both"/>
            </w:pPr>
          </w:p>
        </w:tc>
        <w:tc>
          <w:tcPr>
            <w:tcW w:w="5106" w:type="dxa"/>
          </w:tcPr>
          <w:p w:rsidR="00F37D6D" w:rsidRPr="009B211B" w:rsidRDefault="00F37D6D" w:rsidP="00BE0356">
            <w:pPr>
              <w:jc w:val="both"/>
            </w:pPr>
          </w:p>
          <w:p w:rsidR="00F37D6D" w:rsidRPr="009B211B" w:rsidRDefault="00F37D6D" w:rsidP="00BE0356">
            <w:pPr>
              <w:jc w:val="both"/>
            </w:pPr>
            <w:r w:rsidRPr="009B211B">
              <w:t>Наименование разделов и тем</w:t>
            </w:r>
          </w:p>
        </w:tc>
        <w:tc>
          <w:tcPr>
            <w:tcW w:w="850" w:type="dxa"/>
          </w:tcPr>
          <w:p w:rsidR="00F37D6D" w:rsidRPr="009B211B" w:rsidRDefault="00F37D6D" w:rsidP="00BE0356">
            <w:pPr>
              <w:jc w:val="both"/>
            </w:pPr>
          </w:p>
          <w:p w:rsidR="00F37D6D" w:rsidRPr="009B211B" w:rsidRDefault="00F37D6D" w:rsidP="00BE0356">
            <w:pPr>
              <w:jc w:val="both"/>
            </w:pPr>
            <w:r w:rsidRPr="009B211B">
              <w:t>Всего</w:t>
            </w:r>
          </w:p>
          <w:p w:rsidR="00F37D6D" w:rsidRPr="009B211B" w:rsidRDefault="00F37D6D" w:rsidP="00BE0356">
            <w:pPr>
              <w:jc w:val="both"/>
            </w:pPr>
            <w:r w:rsidRPr="009B211B">
              <w:t>часов</w:t>
            </w:r>
          </w:p>
        </w:tc>
        <w:tc>
          <w:tcPr>
            <w:tcW w:w="1713" w:type="dxa"/>
          </w:tcPr>
          <w:p w:rsidR="00F37D6D" w:rsidRPr="009B211B" w:rsidRDefault="00F37D6D" w:rsidP="00BE0356">
            <w:pPr>
              <w:jc w:val="both"/>
            </w:pPr>
            <w:r w:rsidRPr="009B211B">
              <w:t xml:space="preserve">В </w:t>
            </w:r>
            <w:proofErr w:type="spellStart"/>
            <w:r w:rsidRPr="009B211B">
              <w:t>т.ч</w:t>
            </w:r>
            <w:proofErr w:type="spellEnd"/>
            <w:r w:rsidRPr="009B211B">
              <w:t>. на лабораторные работы</w:t>
            </w:r>
          </w:p>
        </w:tc>
        <w:tc>
          <w:tcPr>
            <w:tcW w:w="1371" w:type="dxa"/>
          </w:tcPr>
          <w:p w:rsidR="00F37D6D" w:rsidRPr="009B211B" w:rsidRDefault="00F37D6D" w:rsidP="00BE0356">
            <w:pPr>
              <w:jc w:val="both"/>
            </w:pPr>
            <w:r w:rsidRPr="009B211B">
              <w:t xml:space="preserve">В </w:t>
            </w:r>
            <w:proofErr w:type="spellStart"/>
            <w:r w:rsidRPr="009B211B">
              <w:t>т.ч</w:t>
            </w:r>
            <w:proofErr w:type="spellEnd"/>
            <w:r w:rsidRPr="009B211B">
              <w:t>. на контроль</w:t>
            </w:r>
            <w:proofErr w:type="gramStart"/>
            <w:r w:rsidRPr="009B211B">
              <w:t>.</w:t>
            </w:r>
            <w:proofErr w:type="gramEnd"/>
            <w:r w:rsidRPr="009B211B">
              <w:t xml:space="preserve"> </w:t>
            </w:r>
            <w:proofErr w:type="gramStart"/>
            <w:r w:rsidRPr="009B211B">
              <w:t>р</w:t>
            </w:r>
            <w:proofErr w:type="gramEnd"/>
            <w:r w:rsidRPr="009B211B">
              <w:t>аботы</w:t>
            </w:r>
          </w:p>
        </w:tc>
      </w:tr>
      <w:tr w:rsidR="00F37D6D" w:rsidRPr="009B211B" w:rsidTr="00F37D6D">
        <w:tc>
          <w:tcPr>
            <w:tcW w:w="531" w:type="dxa"/>
          </w:tcPr>
          <w:p w:rsidR="00F37D6D" w:rsidRPr="009B211B" w:rsidRDefault="00F37D6D" w:rsidP="00BE0356">
            <w:pPr>
              <w:jc w:val="both"/>
            </w:pPr>
            <w:r w:rsidRPr="009B211B">
              <w:rPr>
                <w:b/>
                <w:bCs/>
              </w:rPr>
              <w:t>1</w:t>
            </w:r>
          </w:p>
        </w:tc>
        <w:tc>
          <w:tcPr>
            <w:tcW w:w="5106" w:type="dxa"/>
          </w:tcPr>
          <w:p w:rsidR="00F37D6D" w:rsidRPr="009B211B" w:rsidRDefault="00F37D6D" w:rsidP="00BE0356">
            <w:pPr>
              <w:jc w:val="both"/>
              <w:rPr>
                <w:i/>
              </w:rPr>
            </w:pPr>
            <w:r w:rsidRPr="009B211B">
              <w:rPr>
                <w:b/>
                <w:i/>
              </w:rPr>
              <w:t>Введение</w:t>
            </w:r>
          </w:p>
        </w:tc>
        <w:tc>
          <w:tcPr>
            <w:tcW w:w="850" w:type="dxa"/>
          </w:tcPr>
          <w:p w:rsidR="00F37D6D" w:rsidRPr="009B211B" w:rsidRDefault="00F37D6D" w:rsidP="00BE0356">
            <w:pPr>
              <w:pStyle w:val="ab"/>
              <w:jc w:val="both"/>
            </w:pPr>
            <w:r w:rsidRPr="009B211B">
              <w:rPr>
                <w:b/>
                <w:bCs/>
              </w:rPr>
              <w:t>4</w:t>
            </w:r>
          </w:p>
        </w:tc>
        <w:tc>
          <w:tcPr>
            <w:tcW w:w="1713" w:type="dxa"/>
          </w:tcPr>
          <w:p w:rsidR="00F37D6D" w:rsidRPr="009B211B" w:rsidRDefault="00F37D6D" w:rsidP="00BE0356">
            <w:pPr>
              <w:pStyle w:val="ab"/>
              <w:jc w:val="both"/>
              <w:rPr>
                <w:b/>
                <w:bCs/>
              </w:rPr>
            </w:pPr>
            <w:r w:rsidRPr="009B211B">
              <w:rPr>
                <w:b/>
                <w:bCs/>
              </w:rPr>
              <w:t>1</w:t>
            </w:r>
          </w:p>
        </w:tc>
        <w:tc>
          <w:tcPr>
            <w:tcW w:w="1371" w:type="dxa"/>
          </w:tcPr>
          <w:p w:rsidR="00F37D6D" w:rsidRPr="009B211B" w:rsidRDefault="00F37D6D" w:rsidP="00BE0356">
            <w:pPr>
              <w:pStyle w:val="ab"/>
              <w:jc w:val="both"/>
              <w:rPr>
                <w:b/>
                <w:bCs/>
              </w:rPr>
            </w:pPr>
          </w:p>
        </w:tc>
      </w:tr>
      <w:tr w:rsidR="00F37D6D" w:rsidRPr="009B211B" w:rsidTr="00F37D6D">
        <w:tc>
          <w:tcPr>
            <w:tcW w:w="531" w:type="dxa"/>
          </w:tcPr>
          <w:p w:rsidR="00F37D6D" w:rsidRPr="009B211B" w:rsidRDefault="00F37D6D" w:rsidP="00BE0356">
            <w:pPr>
              <w:jc w:val="both"/>
            </w:pPr>
            <w:r w:rsidRPr="009B211B">
              <w:rPr>
                <w:b/>
                <w:bCs/>
              </w:rPr>
              <w:t>2</w:t>
            </w:r>
          </w:p>
        </w:tc>
        <w:tc>
          <w:tcPr>
            <w:tcW w:w="5106" w:type="dxa"/>
          </w:tcPr>
          <w:p w:rsidR="00F37D6D" w:rsidRPr="009B211B" w:rsidRDefault="00F37D6D" w:rsidP="00BE0356">
            <w:pPr>
              <w:jc w:val="both"/>
              <w:rPr>
                <w:i/>
              </w:rPr>
            </w:pPr>
            <w:r w:rsidRPr="009B211B">
              <w:rPr>
                <w:b/>
                <w:bCs/>
                <w:i/>
              </w:rPr>
              <w:t>Первоначальные сведения о строении вещества</w:t>
            </w:r>
          </w:p>
        </w:tc>
        <w:tc>
          <w:tcPr>
            <w:tcW w:w="850" w:type="dxa"/>
          </w:tcPr>
          <w:p w:rsidR="00F37D6D" w:rsidRPr="009B211B" w:rsidRDefault="00F37D6D" w:rsidP="00BE0356">
            <w:pPr>
              <w:jc w:val="both"/>
            </w:pPr>
            <w:r w:rsidRPr="009B211B">
              <w:rPr>
                <w:b/>
                <w:bCs/>
              </w:rPr>
              <w:t>6</w:t>
            </w:r>
          </w:p>
        </w:tc>
        <w:tc>
          <w:tcPr>
            <w:tcW w:w="1713" w:type="dxa"/>
          </w:tcPr>
          <w:p w:rsidR="00F37D6D" w:rsidRPr="009B211B" w:rsidRDefault="00F37D6D" w:rsidP="00BE0356">
            <w:pPr>
              <w:jc w:val="both"/>
              <w:rPr>
                <w:b/>
                <w:bCs/>
              </w:rPr>
            </w:pPr>
            <w:r w:rsidRPr="009B211B">
              <w:rPr>
                <w:b/>
                <w:bCs/>
              </w:rPr>
              <w:t>1</w:t>
            </w:r>
          </w:p>
        </w:tc>
        <w:tc>
          <w:tcPr>
            <w:tcW w:w="1371" w:type="dxa"/>
          </w:tcPr>
          <w:p w:rsidR="00F37D6D" w:rsidRPr="009B211B" w:rsidRDefault="00F37D6D" w:rsidP="00BE0356">
            <w:pPr>
              <w:jc w:val="both"/>
              <w:rPr>
                <w:b/>
                <w:bCs/>
              </w:rPr>
            </w:pPr>
          </w:p>
        </w:tc>
      </w:tr>
      <w:tr w:rsidR="00F37D6D" w:rsidRPr="009B211B" w:rsidTr="00F37D6D">
        <w:tc>
          <w:tcPr>
            <w:tcW w:w="531" w:type="dxa"/>
          </w:tcPr>
          <w:p w:rsidR="00F37D6D" w:rsidRPr="009B211B" w:rsidRDefault="00F37D6D" w:rsidP="00BE0356">
            <w:pPr>
              <w:jc w:val="both"/>
            </w:pPr>
            <w:r w:rsidRPr="009B211B">
              <w:rPr>
                <w:b/>
                <w:bCs/>
              </w:rPr>
              <w:t>3</w:t>
            </w:r>
          </w:p>
        </w:tc>
        <w:tc>
          <w:tcPr>
            <w:tcW w:w="5106" w:type="dxa"/>
          </w:tcPr>
          <w:p w:rsidR="00F37D6D" w:rsidRPr="009B211B" w:rsidRDefault="00F37D6D" w:rsidP="00BE0356">
            <w:pPr>
              <w:jc w:val="both"/>
              <w:rPr>
                <w:i/>
              </w:rPr>
            </w:pPr>
            <w:r w:rsidRPr="009B211B">
              <w:rPr>
                <w:b/>
                <w:bCs/>
                <w:i/>
              </w:rPr>
              <w:t>Взаимодействие тел</w:t>
            </w:r>
          </w:p>
        </w:tc>
        <w:tc>
          <w:tcPr>
            <w:tcW w:w="850" w:type="dxa"/>
          </w:tcPr>
          <w:p w:rsidR="00F37D6D" w:rsidRPr="009B211B" w:rsidRDefault="00F37D6D" w:rsidP="00BE0356">
            <w:pPr>
              <w:jc w:val="both"/>
            </w:pPr>
            <w:r w:rsidRPr="009B211B">
              <w:rPr>
                <w:b/>
                <w:bCs/>
              </w:rPr>
              <w:t>21</w:t>
            </w:r>
          </w:p>
        </w:tc>
        <w:tc>
          <w:tcPr>
            <w:tcW w:w="1713" w:type="dxa"/>
          </w:tcPr>
          <w:p w:rsidR="00F37D6D" w:rsidRPr="009B211B" w:rsidRDefault="00F37D6D" w:rsidP="00BE0356">
            <w:pPr>
              <w:jc w:val="both"/>
              <w:rPr>
                <w:b/>
                <w:bCs/>
              </w:rPr>
            </w:pPr>
            <w:r w:rsidRPr="009B211B">
              <w:rPr>
                <w:b/>
                <w:bCs/>
              </w:rPr>
              <w:t>4</w:t>
            </w:r>
          </w:p>
        </w:tc>
        <w:tc>
          <w:tcPr>
            <w:tcW w:w="1371" w:type="dxa"/>
          </w:tcPr>
          <w:p w:rsidR="00F37D6D" w:rsidRPr="009B211B" w:rsidRDefault="000E4071" w:rsidP="00BE0356">
            <w:pPr>
              <w:jc w:val="both"/>
              <w:rPr>
                <w:b/>
                <w:bCs/>
              </w:rPr>
            </w:pPr>
            <w:r w:rsidRPr="009B211B">
              <w:rPr>
                <w:b/>
                <w:bCs/>
              </w:rPr>
              <w:t>2</w:t>
            </w:r>
          </w:p>
        </w:tc>
      </w:tr>
      <w:tr w:rsidR="00F37D6D" w:rsidRPr="009B211B" w:rsidTr="00F37D6D">
        <w:tc>
          <w:tcPr>
            <w:tcW w:w="531" w:type="dxa"/>
          </w:tcPr>
          <w:p w:rsidR="00F37D6D" w:rsidRPr="009B211B" w:rsidRDefault="00F37D6D" w:rsidP="00BE0356">
            <w:pPr>
              <w:jc w:val="both"/>
            </w:pPr>
            <w:r w:rsidRPr="009B211B">
              <w:rPr>
                <w:b/>
                <w:bCs/>
              </w:rPr>
              <w:t>4</w:t>
            </w:r>
          </w:p>
        </w:tc>
        <w:tc>
          <w:tcPr>
            <w:tcW w:w="5106" w:type="dxa"/>
          </w:tcPr>
          <w:p w:rsidR="00F37D6D" w:rsidRPr="009B211B" w:rsidRDefault="00F37D6D" w:rsidP="00BE0356">
            <w:pPr>
              <w:jc w:val="both"/>
              <w:rPr>
                <w:i/>
              </w:rPr>
            </w:pPr>
            <w:r w:rsidRPr="009B211B">
              <w:rPr>
                <w:b/>
                <w:bCs/>
                <w:i/>
              </w:rPr>
              <w:t>Давление твердых тел, жидкостей и газов</w:t>
            </w:r>
          </w:p>
        </w:tc>
        <w:tc>
          <w:tcPr>
            <w:tcW w:w="850" w:type="dxa"/>
          </w:tcPr>
          <w:p w:rsidR="00F37D6D" w:rsidRPr="009B211B" w:rsidRDefault="00F37D6D" w:rsidP="00BE0356">
            <w:pPr>
              <w:jc w:val="both"/>
            </w:pPr>
            <w:r w:rsidRPr="009B211B">
              <w:rPr>
                <w:b/>
                <w:bCs/>
              </w:rPr>
              <w:t>21</w:t>
            </w:r>
          </w:p>
        </w:tc>
        <w:tc>
          <w:tcPr>
            <w:tcW w:w="1713" w:type="dxa"/>
          </w:tcPr>
          <w:p w:rsidR="00F37D6D" w:rsidRPr="009B211B" w:rsidRDefault="00F37D6D" w:rsidP="00BE0356">
            <w:pPr>
              <w:jc w:val="both"/>
              <w:rPr>
                <w:b/>
                <w:bCs/>
              </w:rPr>
            </w:pPr>
            <w:r w:rsidRPr="009B211B">
              <w:rPr>
                <w:b/>
                <w:bCs/>
              </w:rPr>
              <w:t>2</w:t>
            </w:r>
          </w:p>
        </w:tc>
        <w:tc>
          <w:tcPr>
            <w:tcW w:w="1371" w:type="dxa"/>
          </w:tcPr>
          <w:p w:rsidR="00F37D6D" w:rsidRPr="009B211B" w:rsidRDefault="00F37D6D" w:rsidP="00BE0356">
            <w:pPr>
              <w:jc w:val="both"/>
              <w:rPr>
                <w:b/>
                <w:bCs/>
              </w:rPr>
            </w:pPr>
            <w:r w:rsidRPr="009B211B">
              <w:rPr>
                <w:b/>
                <w:bCs/>
              </w:rPr>
              <w:t>2</w:t>
            </w:r>
          </w:p>
        </w:tc>
      </w:tr>
      <w:tr w:rsidR="00F37D6D" w:rsidRPr="009B211B" w:rsidTr="00F37D6D">
        <w:tc>
          <w:tcPr>
            <w:tcW w:w="531" w:type="dxa"/>
          </w:tcPr>
          <w:p w:rsidR="00F37D6D" w:rsidRPr="009B211B" w:rsidRDefault="00F37D6D" w:rsidP="00BE0356">
            <w:pPr>
              <w:jc w:val="both"/>
              <w:rPr>
                <w:b/>
              </w:rPr>
            </w:pPr>
            <w:r w:rsidRPr="009B211B">
              <w:rPr>
                <w:b/>
              </w:rPr>
              <w:t>5</w:t>
            </w:r>
          </w:p>
        </w:tc>
        <w:tc>
          <w:tcPr>
            <w:tcW w:w="5106" w:type="dxa"/>
          </w:tcPr>
          <w:p w:rsidR="00F37D6D" w:rsidRPr="009B211B" w:rsidRDefault="00F37D6D" w:rsidP="00BE0356">
            <w:pPr>
              <w:jc w:val="both"/>
              <w:rPr>
                <w:i/>
              </w:rPr>
            </w:pPr>
            <w:r w:rsidRPr="009B211B">
              <w:rPr>
                <w:b/>
                <w:bCs/>
                <w:i/>
              </w:rPr>
              <w:t>Работа и мощность. Энергия.</w:t>
            </w:r>
          </w:p>
        </w:tc>
        <w:tc>
          <w:tcPr>
            <w:tcW w:w="850" w:type="dxa"/>
          </w:tcPr>
          <w:p w:rsidR="00F37D6D" w:rsidRPr="009B211B" w:rsidRDefault="00F37D6D" w:rsidP="00BE0356">
            <w:pPr>
              <w:jc w:val="both"/>
            </w:pPr>
            <w:r w:rsidRPr="009B211B">
              <w:rPr>
                <w:b/>
                <w:bCs/>
              </w:rPr>
              <w:t>1</w:t>
            </w:r>
            <w:r w:rsidR="004E57C9" w:rsidRPr="009B211B">
              <w:rPr>
                <w:b/>
                <w:bCs/>
              </w:rPr>
              <w:t>2</w:t>
            </w:r>
          </w:p>
        </w:tc>
        <w:tc>
          <w:tcPr>
            <w:tcW w:w="1713" w:type="dxa"/>
          </w:tcPr>
          <w:p w:rsidR="00F37D6D" w:rsidRPr="009B211B" w:rsidRDefault="00F37D6D" w:rsidP="00BE0356">
            <w:pPr>
              <w:jc w:val="both"/>
              <w:rPr>
                <w:b/>
                <w:bCs/>
              </w:rPr>
            </w:pPr>
            <w:r w:rsidRPr="009B211B">
              <w:rPr>
                <w:b/>
                <w:bCs/>
              </w:rPr>
              <w:t>2</w:t>
            </w:r>
          </w:p>
        </w:tc>
        <w:tc>
          <w:tcPr>
            <w:tcW w:w="1371" w:type="dxa"/>
          </w:tcPr>
          <w:p w:rsidR="00F37D6D" w:rsidRPr="009B211B" w:rsidRDefault="00F37D6D" w:rsidP="00BE0356">
            <w:pPr>
              <w:jc w:val="both"/>
              <w:rPr>
                <w:b/>
                <w:bCs/>
              </w:rPr>
            </w:pPr>
            <w:r w:rsidRPr="009B211B">
              <w:rPr>
                <w:b/>
                <w:bCs/>
              </w:rPr>
              <w:t>1</w:t>
            </w:r>
          </w:p>
        </w:tc>
      </w:tr>
      <w:tr w:rsidR="00F37D6D" w:rsidRPr="009B211B" w:rsidTr="00F37D6D">
        <w:trPr>
          <w:trHeight w:val="45"/>
        </w:trPr>
        <w:tc>
          <w:tcPr>
            <w:tcW w:w="531" w:type="dxa"/>
          </w:tcPr>
          <w:p w:rsidR="00F37D6D" w:rsidRPr="009B211B" w:rsidRDefault="00F37D6D" w:rsidP="00BE0356">
            <w:pPr>
              <w:jc w:val="both"/>
              <w:rPr>
                <w:b/>
              </w:rPr>
            </w:pPr>
            <w:r w:rsidRPr="009B211B">
              <w:rPr>
                <w:b/>
              </w:rPr>
              <w:t>6</w:t>
            </w:r>
          </w:p>
        </w:tc>
        <w:tc>
          <w:tcPr>
            <w:tcW w:w="5106" w:type="dxa"/>
            <w:shd w:val="clear" w:color="auto" w:fill="auto"/>
          </w:tcPr>
          <w:p w:rsidR="00F37D6D" w:rsidRPr="009B211B" w:rsidRDefault="00F37D6D" w:rsidP="00BE0356">
            <w:pPr>
              <w:jc w:val="both"/>
              <w:rPr>
                <w:b/>
                <w:color w:val="000000"/>
              </w:rPr>
            </w:pPr>
            <w:r w:rsidRPr="009B211B">
              <w:rPr>
                <w:b/>
                <w:i/>
                <w:iCs/>
                <w:color w:val="000000"/>
                <w:spacing w:val="-5"/>
              </w:rPr>
              <w:t xml:space="preserve">Обобщающее повторение. </w:t>
            </w:r>
          </w:p>
        </w:tc>
        <w:tc>
          <w:tcPr>
            <w:tcW w:w="850" w:type="dxa"/>
            <w:shd w:val="clear" w:color="auto" w:fill="auto"/>
          </w:tcPr>
          <w:p w:rsidR="00F37D6D" w:rsidRPr="009B211B" w:rsidRDefault="007E1440" w:rsidP="00BE0356">
            <w:pPr>
              <w:jc w:val="both"/>
              <w:rPr>
                <w:b/>
              </w:rPr>
            </w:pPr>
            <w:r w:rsidRPr="009B211B">
              <w:rPr>
                <w:b/>
              </w:rPr>
              <w:t>6</w:t>
            </w:r>
          </w:p>
        </w:tc>
        <w:tc>
          <w:tcPr>
            <w:tcW w:w="1713" w:type="dxa"/>
          </w:tcPr>
          <w:p w:rsidR="00F37D6D" w:rsidRPr="009B211B" w:rsidRDefault="00F37D6D" w:rsidP="00BE0356">
            <w:pPr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F37D6D" w:rsidRPr="009B211B" w:rsidRDefault="00F37D6D" w:rsidP="00BE0356">
            <w:pPr>
              <w:jc w:val="both"/>
              <w:rPr>
                <w:b/>
              </w:rPr>
            </w:pPr>
          </w:p>
        </w:tc>
      </w:tr>
      <w:tr w:rsidR="00F37D6D" w:rsidRPr="009B211B" w:rsidTr="00F37D6D">
        <w:trPr>
          <w:trHeight w:val="45"/>
        </w:trPr>
        <w:tc>
          <w:tcPr>
            <w:tcW w:w="531" w:type="dxa"/>
          </w:tcPr>
          <w:p w:rsidR="00F37D6D" w:rsidRPr="009B211B" w:rsidRDefault="00F37D6D" w:rsidP="00BE0356">
            <w:pPr>
              <w:jc w:val="both"/>
            </w:pPr>
          </w:p>
        </w:tc>
        <w:tc>
          <w:tcPr>
            <w:tcW w:w="5106" w:type="dxa"/>
            <w:shd w:val="clear" w:color="auto" w:fill="auto"/>
          </w:tcPr>
          <w:p w:rsidR="00F37D6D" w:rsidRPr="009B211B" w:rsidRDefault="00F37D6D" w:rsidP="00BE0356">
            <w:pPr>
              <w:jc w:val="both"/>
              <w:rPr>
                <w:b/>
                <w:color w:val="000000"/>
              </w:rPr>
            </w:pPr>
            <w:r w:rsidRPr="009B211B">
              <w:rPr>
                <w:b/>
                <w:color w:val="000000"/>
              </w:rPr>
              <w:t>Итого:</w:t>
            </w:r>
          </w:p>
        </w:tc>
        <w:tc>
          <w:tcPr>
            <w:tcW w:w="850" w:type="dxa"/>
            <w:shd w:val="clear" w:color="auto" w:fill="auto"/>
          </w:tcPr>
          <w:p w:rsidR="00F37D6D" w:rsidRPr="009B211B" w:rsidRDefault="007E1440" w:rsidP="00BE0356">
            <w:pPr>
              <w:jc w:val="both"/>
              <w:rPr>
                <w:b/>
              </w:rPr>
            </w:pPr>
            <w:r w:rsidRPr="009B211B">
              <w:rPr>
                <w:b/>
              </w:rPr>
              <w:t>70</w:t>
            </w:r>
          </w:p>
        </w:tc>
        <w:tc>
          <w:tcPr>
            <w:tcW w:w="1713" w:type="dxa"/>
          </w:tcPr>
          <w:p w:rsidR="00F37D6D" w:rsidRPr="009B211B" w:rsidRDefault="00F37D6D" w:rsidP="00BE0356">
            <w:pPr>
              <w:jc w:val="both"/>
              <w:rPr>
                <w:b/>
              </w:rPr>
            </w:pPr>
            <w:r w:rsidRPr="009B211B">
              <w:rPr>
                <w:b/>
              </w:rPr>
              <w:t>10</w:t>
            </w:r>
          </w:p>
        </w:tc>
        <w:tc>
          <w:tcPr>
            <w:tcW w:w="1371" w:type="dxa"/>
          </w:tcPr>
          <w:p w:rsidR="00F37D6D" w:rsidRPr="009B211B" w:rsidRDefault="00E46CF3" w:rsidP="00BE0356">
            <w:pPr>
              <w:jc w:val="both"/>
              <w:rPr>
                <w:b/>
              </w:rPr>
            </w:pPr>
            <w:r w:rsidRPr="009B211B">
              <w:rPr>
                <w:b/>
              </w:rPr>
              <w:t>5</w:t>
            </w:r>
          </w:p>
        </w:tc>
      </w:tr>
    </w:tbl>
    <w:p w:rsidR="000A3062" w:rsidRDefault="000A3062" w:rsidP="00BE0356">
      <w:pPr>
        <w:jc w:val="both"/>
        <w:rPr>
          <w:b/>
        </w:rPr>
      </w:pPr>
    </w:p>
    <w:p w:rsidR="00237C4A" w:rsidRDefault="00237C4A" w:rsidP="00237C4A">
      <w:pPr>
        <w:pStyle w:val="ac"/>
        <w:ind w:hanging="720"/>
        <w:jc w:val="both"/>
        <w:rPr>
          <w:b/>
        </w:rPr>
      </w:pPr>
      <w:r>
        <w:rPr>
          <w:b/>
        </w:rPr>
        <w:t>8 класс (70 часов)</w:t>
      </w:r>
    </w:p>
    <w:tbl>
      <w:tblPr>
        <w:tblStyle w:val="a4"/>
        <w:tblW w:w="9571" w:type="dxa"/>
        <w:tblLook w:val="01E0" w:firstRow="1" w:lastRow="1" w:firstColumn="1" w:lastColumn="1" w:noHBand="0" w:noVBand="0"/>
      </w:tblPr>
      <w:tblGrid>
        <w:gridCol w:w="531"/>
        <w:gridCol w:w="5106"/>
        <w:gridCol w:w="850"/>
        <w:gridCol w:w="1713"/>
        <w:gridCol w:w="1371"/>
      </w:tblGrid>
      <w:tr w:rsidR="005D3281" w:rsidRPr="005431E4" w:rsidTr="00DD5252">
        <w:trPr>
          <w:trHeight w:val="803"/>
        </w:trPr>
        <w:tc>
          <w:tcPr>
            <w:tcW w:w="531" w:type="dxa"/>
          </w:tcPr>
          <w:p w:rsidR="005D3281" w:rsidRPr="005431E4" w:rsidRDefault="005D3281" w:rsidP="00DD5252">
            <w:pPr>
              <w:jc w:val="both"/>
            </w:pPr>
          </w:p>
          <w:p w:rsidR="005D3281" w:rsidRPr="005431E4" w:rsidRDefault="005D3281" w:rsidP="00DD5252">
            <w:pPr>
              <w:jc w:val="both"/>
            </w:pPr>
            <w:r w:rsidRPr="005431E4">
              <w:t>№</w:t>
            </w:r>
          </w:p>
          <w:p w:rsidR="005D3281" w:rsidRPr="005431E4" w:rsidRDefault="005D3281" w:rsidP="00DD5252">
            <w:pPr>
              <w:jc w:val="both"/>
            </w:pPr>
          </w:p>
        </w:tc>
        <w:tc>
          <w:tcPr>
            <w:tcW w:w="5106" w:type="dxa"/>
          </w:tcPr>
          <w:p w:rsidR="005D3281" w:rsidRPr="005431E4" w:rsidRDefault="005D3281" w:rsidP="00DD5252">
            <w:pPr>
              <w:jc w:val="both"/>
            </w:pPr>
          </w:p>
          <w:p w:rsidR="005D3281" w:rsidRPr="005431E4" w:rsidRDefault="005D3281" w:rsidP="00DD5252">
            <w:pPr>
              <w:jc w:val="both"/>
            </w:pPr>
            <w:r w:rsidRPr="005431E4">
              <w:t>Наименование разделов и тем</w:t>
            </w:r>
          </w:p>
        </w:tc>
        <w:tc>
          <w:tcPr>
            <w:tcW w:w="850" w:type="dxa"/>
          </w:tcPr>
          <w:p w:rsidR="005D3281" w:rsidRPr="005431E4" w:rsidRDefault="005D3281" w:rsidP="00DD5252">
            <w:pPr>
              <w:jc w:val="both"/>
            </w:pPr>
          </w:p>
          <w:p w:rsidR="005D3281" w:rsidRPr="005431E4" w:rsidRDefault="005D3281" w:rsidP="00DD5252">
            <w:pPr>
              <w:jc w:val="both"/>
            </w:pPr>
            <w:r w:rsidRPr="005431E4">
              <w:t>Всего</w:t>
            </w:r>
          </w:p>
          <w:p w:rsidR="005D3281" w:rsidRPr="005431E4" w:rsidRDefault="005D3281" w:rsidP="00DD5252">
            <w:pPr>
              <w:jc w:val="both"/>
            </w:pPr>
            <w:r w:rsidRPr="005431E4">
              <w:t>часов</w:t>
            </w:r>
          </w:p>
        </w:tc>
        <w:tc>
          <w:tcPr>
            <w:tcW w:w="1713" w:type="dxa"/>
          </w:tcPr>
          <w:p w:rsidR="005D3281" w:rsidRPr="005431E4" w:rsidRDefault="005D3281" w:rsidP="00DD5252">
            <w:pPr>
              <w:jc w:val="both"/>
            </w:pPr>
            <w:r w:rsidRPr="005431E4">
              <w:t xml:space="preserve">В </w:t>
            </w:r>
            <w:proofErr w:type="spellStart"/>
            <w:r w:rsidRPr="005431E4">
              <w:t>т.ч</w:t>
            </w:r>
            <w:proofErr w:type="spellEnd"/>
            <w:r w:rsidRPr="005431E4">
              <w:t>. на лабораторные работы</w:t>
            </w:r>
          </w:p>
        </w:tc>
        <w:tc>
          <w:tcPr>
            <w:tcW w:w="1371" w:type="dxa"/>
          </w:tcPr>
          <w:p w:rsidR="005D3281" w:rsidRPr="005431E4" w:rsidRDefault="005D3281" w:rsidP="00DD5252">
            <w:pPr>
              <w:jc w:val="both"/>
            </w:pPr>
            <w:r w:rsidRPr="005431E4">
              <w:t xml:space="preserve">В </w:t>
            </w:r>
            <w:proofErr w:type="spellStart"/>
            <w:r w:rsidRPr="005431E4">
              <w:t>т.ч</w:t>
            </w:r>
            <w:proofErr w:type="spellEnd"/>
            <w:r w:rsidRPr="005431E4">
              <w:t>. на контроль</w:t>
            </w:r>
            <w:proofErr w:type="gramStart"/>
            <w:r w:rsidRPr="005431E4">
              <w:t>.</w:t>
            </w:r>
            <w:proofErr w:type="gramEnd"/>
            <w:r w:rsidRPr="005431E4">
              <w:t xml:space="preserve"> </w:t>
            </w:r>
            <w:proofErr w:type="gramStart"/>
            <w:r w:rsidRPr="005431E4">
              <w:t>р</w:t>
            </w:r>
            <w:proofErr w:type="gramEnd"/>
            <w:r w:rsidRPr="005431E4">
              <w:t>аботы</w:t>
            </w:r>
          </w:p>
        </w:tc>
      </w:tr>
      <w:tr w:rsidR="005D3281" w:rsidRPr="005431E4" w:rsidTr="00DD5252">
        <w:tc>
          <w:tcPr>
            <w:tcW w:w="531" w:type="dxa"/>
          </w:tcPr>
          <w:p w:rsidR="005D3281" w:rsidRPr="005431E4" w:rsidRDefault="005D3281" w:rsidP="00DD5252">
            <w:pPr>
              <w:jc w:val="both"/>
            </w:pPr>
            <w:r w:rsidRPr="005431E4">
              <w:t>1</w:t>
            </w:r>
          </w:p>
        </w:tc>
        <w:tc>
          <w:tcPr>
            <w:tcW w:w="5106" w:type="dxa"/>
          </w:tcPr>
          <w:p w:rsidR="005D3281" w:rsidRPr="005431E4" w:rsidRDefault="005D3281" w:rsidP="00DD5252">
            <w:pPr>
              <w:jc w:val="both"/>
              <w:rPr>
                <w:b/>
                <w:color w:val="000000"/>
              </w:rPr>
            </w:pPr>
            <w:r w:rsidRPr="005431E4">
              <w:rPr>
                <w:b/>
                <w:lang w:eastAsia="ar-SA"/>
              </w:rPr>
              <w:t>Тепловые явления.</w:t>
            </w:r>
          </w:p>
        </w:tc>
        <w:tc>
          <w:tcPr>
            <w:tcW w:w="850" w:type="dxa"/>
          </w:tcPr>
          <w:p w:rsidR="005D3281" w:rsidRPr="005431E4" w:rsidRDefault="005D3281" w:rsidP="00DD5252">
            <w:pPr>
              <w:jc w:val="both"/>
              <w:rPr>
                <w:b/>
              </w:rPr>
            </w:pPr>
            <w:r w:rsidRPr="005431E4">
              <w:rPr>
                <w:b/>
              </w:rPr>
              <w:t>13</w:t>
            </w:r>
          </w:p>
        </w:tc>
        <w:tc>
          <w:tcPr>
            <w:tcW w:w="1713" w:type="dxa"/>
          </w:tcPr>
          <w:p w:rsidR="005D3281" w:rsidRPr="005431E4" w:rsidRDefault="005D3281" w:rsidP="00DD5252">
            <w:pPr>
              <w:pStyle w:val="ab"/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2</w:t>
            </w:r>
          </w:p>
        </w:tc>
        <w:tc>
          <w:tcPr>
            <w:tcW w:w="1371" w:type="dxa"/>
          </w:tcPr>
          <w:p w:rsidR="005D3281" w:rsidRPr="005431E4" w:rsidRDefault="005D3281" w:rsidP="00DD5252">
            <w:pPr>
              <w:pStyle w:val="ab"/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1</w:t>
            </w:r>
          </w:p>
        </w:tc>
      </w:tr>
      <w:tr w:rsidR="005D3281" w:rsidRPr="005431E4" w:rsidTr="00DD5252">
        <w:tc>
          <w:tcPr>
            <w:tcW w:w="531" w:type="dxa"/>
          </w:tcPr>
          <w:p w:rsidR="005D3281" w:rsidRPr="005431E4" w:rsidRDefault="005D3281" w:rsidP="00DD5252">
            <w:pPr>
              <w:jc w:val="both"/>
            </w:pPr>
            <w:r w:rsidRPr="005431E4">
              <w:t>2</w:t>
            </w:r>
          </w:p>
        </w:tc>
        <w:tc>
          <w:tcPr>
            <w:tcW w:w="5106" w:type="dxa"/>
          </w:tcPr>
          <w:p w:rsidR="005D3281" w:rsidRPr="005431E4" w:rsidRDefault="005D3281" w:rsidP="00DD5252">
            <w:pPr>
              <w:jc w:val="both"/>
              <w:rPr>
                <w:b/>
                <w:color w:val="000000"/>
              </w:rPr>
            </w:pPr>
            <w:r w:rsidRPr="005431E4">
              <w:rPr>
                <w:b/>
                <w:lang w:eastAsia="ar-SA"/>
              </w:rPr>
              <w:t>Изменение агрегатных состояний вещества.</w:t>
            </w:r>
          </w:p>
        </w:tc>
        <w:tc>
          <w:tcPr>
            <w:tcW w:w="850" w:type="dxa"/>
          </w:tcPr>
          <w:p w:rsidR="005D3281" w:rsidRPr="005431E4" w:rsidRDefault="005D3281" w:rsidP="00DD5252">
            <w:pPr>
              <w:jc w:val="both"/>
              <w:rPr>
                <w:b/>
              </w:rPr>
            </w:pPr>
            <w:r w:rsidRPr="005431E4">
              <w:rPr>
                <w:b/>
              </w:rPr>
              <w:t>13</w:t>
            </w:r>
          </w:p>
        </w:tc>
        <w:tc>
          <w:tcPr>
            <w:tcW w:w="1713" w:type="dxa"/>
          </w:tcPr>
          <w:p w:rsidR="005D3281" w:rsidRPr="005431E4" w:rsidRDefault="005D3281" w:rsidP="00DD5252">
            <w:pPr>
              <w:jc w:val="both"/>
              <w:rPr>
                <w:b/>
                <w:bCs/>
              </w:rPr>
            </w:pPr>
          </w:p>
        </w:tc>
        <w:tc>
          <w:tcPr>
            <w:tcW w:w="1371" w:type="dxa"/>
          </w:tcPr>
          <w:p w:rsidR="005D3281" w:rsidRPr="005431E4" w:rsidRDefault="005D3281" w:rsidP="00DD5252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1</w:t>
            </w:r>
          </w:p>
        </w:tc>
      </w:tr>
      <w:tr w:rsidR="005D3281" w:rsidRPr="005431E4" w:rsidTr="00DD5252">
        <w:tc>
          <w:tcPr>
            <w:tcW w:w="531" w:type="dxa"/>
          </w:tcPr>
          <w:p w:rsidR="005D3281" w:rsidRPr="005431E4" w:rsidRDefault="005D3281" w:rsidP="00DD5252">
            <w:pPr>
              <w:jc w:val="both"/>
            </w:pPr>
            <w:r w:rsidRPr="005431E4">
              <w:t>3</w:t>
            </w:r>
          </w:p>
        </w:tc>
        <w:tc>
          <w:tcPr>
            <w:tcW w:w="5106" w:type="dxa"/>
          </w:tcPr>
          <w:p w:rsidR="005D3281" w:rsidRPr="005431E4" w:rsidRDefault="005D3281" w:rsidP="00DD5252">
            <w:pPr>
              <w:jc w:val="both"/>
              <w:rPr>
                <w:b/>
                <w:color w:val="000000"/>
              </w:rPr>
            </w:pPr>
            <w:r w:rsidRPr="005431E4">
              <w:rPr>
                <w:b/>
                <w:lang w:eastAsia="ar-SA"/>
              </w:rPr>
              <w:t>Электрические явления.</w:t>
            </w:r>
          </w:p>
        </w:tc>
        <w:tc>
          <w:tcPr>
            <w:tcW w:w="850" w:type="dxa"/>
          </w:tcPr>
          <w:p w:rsidR="005D3281" w:rsidRPr="005431E4" w:rsidRDefault="005D3281" w:rsidP="00DD5252">
            <w:pPr>
              <w:jc w:val="both"/>
              <w:rPr>
                <w:b/>
              </w:rPr>
            </w:pPr>
            <w:r w:rsidRPr="005431E4">
              <w:rPr>
                <w:b/>
              </w:rPr>
              <w:t>25</w:t>
            </w:r>
          </w:p>
        </w:tc>
        <w:tc>
          <w:tcPr>
            <w:tcW w:w="1713" w:type="dxa"/>
          </w:tcPr>
          <w:p w:rsidR="005D3281" w:rsidRPr="005431E4" w:rsidRDefault="005D3281" w:rsidP="00DD5252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5</w:t>
            </w:r>
          </w:p>
        </w:tc>
        <w:tc>
          <w:tcPr>
            <w:tcW w:w="1371" w:type="dxa"/>
          </w:tcPr>
          <w:p w:rsidR="005D3281" w:rsidRPr="005431E4" w:rsidRDefault="005D3281" w:rsidP="00DD5252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1</w:t>
            </w:r>
          </w:p>
        </w:tc>
      </w:tr>
      <w:tr w:rsidR="005D3281" w:rsidRPr="005431E4" w:rsidTr="00DD5252">
        <w:trPr>
          <w:trHeight w:val="45"/>
        </w:trPr>
        <w:tc>
          <w:tcPr>
            <w:tcW w:w="531" w:type="dxa"/>
          </w:tcPr>
          <w:p w:rsidR="005D3281" w:rsidRPr="005431E4" w:rsidRDefault="005D3281" w:rsidP="00DD5252">
            <w:pPr>
              <w:jc w:val="both"/>
            </w:pPr>
            <w:r w:rsidRPr="005431E4">
              <w:t>4</w:t>
            </w:r>
          </w:p>
        </w:tc>
        <w:tc>
          <w:tcPr>
            <w:tcW w:w="5106" w:type="dxa"/>
            <w:shd w:val="clear" w:color="auto" w:fill="auto"/>
          </w:tcPr>
          <w:p w:rsidR="005D3281" w:rsidRPr="005431E4" w:rsidRDefault="005D3281" w:rsidP="00DD5252">
            <w:pPr>
              <w:jc w:val="both"/>
              <w:rPr>
                <w:b/>
                <w:color w:val="000000"/>
              </w:rPr>
            </w:pPr>
            <w:r w:rsidRPr="005431E4">
              <w:rPr>
                <w:b/>
                <w:lang w:eastAsia="ar-SA"/>
              </w:rPr>
              <w:t>Электромагнитные явления.</w:t>
            </w:r>
          </w:p>
        </w:tc>
        <w:tc>
          <w:tcPr>
            <w:tcW w:w="850" w:type="dxa"/>
            <w:shd w:val="clear" w:color="auto" w:fill="auto"/>
          </w:tcPr>
          <w:p w:rsidR="005D3281" w:rsidRPr="005431E4" w:rsidRDefault="005D3281" w:rsidP="00DD5252">
            <w:pPr>
              <w:jc w:val="both"/>
              <w:rPr>
                <w:b/>
              </w:rPr>
            </w:pPr>
            <w:r w:rsidRPr="005431E4">
              <w:rPr>
                <w:b/>
              </w:rPr>
              <w:t>5</w:t>
            </w:r>
          </w:p>
        </w:tc>
        <w:tc>
          <w:tcPr>
            <w:tcW w:w="1713" w:type="dxa"/>
          </w:tcPr>
          <w:p w:rsidR="005D3281" w:rsidRPr="005431E4" w:rsidRDefault="005D3281" w:rsidP="00DD5252">
            <w:pPr>
              <w:jc w:val="both"/>
              <w:rPr>
                <w:b/>
              </w:rPr>
            </w:pPr>
            <w:r w:rsidRPr="005431E4">
              <w:rPr>
                <w:b/>
              </w:rPr>
              <w:t>2</w:t>
            </w:r>
          </w:p>
        </w:tc>
        <w:tc>
          <w:tcPr>
            <w:tcW w:w="1371" w:type="dxa"/>
          </w:tcPr>
          <w:p w:rsidR="005D3281" w:rsidRPr="005431E4" w:rsidRDefault="005D3281" w:rsidP="00DD5252">
            <w:pPr>
              <w:jc w:val="both"/>
              <w:rPr>
                <w:b/>
              </w:rPr>
            </w:pPr>
            <w:r w:rsidRPr="005431E4">
              <w:rPr>
                <w:b/>
              </w:rPr>
              <w:t>1</w:t>
            </w:r>
          </w:p>
        </w:tc>
      </w:tr>
      <w:tr w:rsidR="005D3281" w:rsidRPr="005431E4" w:rsidTr="00DD5252">
        <w:trPr>
          <w:trHeight w:val="45"/>
        </w:trPr>
        <w:tc>
          <w:tcPr>
            <w:tcW w:w="531" w:type="dxa"/>
          </w:tcPr>
          <w:p w:rsidR="005D3281" w:rsidRPr="005431E4" w:rsidRDefault="005D3281" w:rsidP="00DD5252">
            <w:pPr>
              <w:jc w:val="both"/>
            </w:pPr>
            <w:r w:rsidRPr="005431E4">
              <w:t>5</w:t>
            </w:r>
          </w:p>
        </w:tc>
        <w:tc>
          <w:tcPr>
            <w:tcW w:w="5106" w:type="dxa"/>
            <w:shd w:val="clear" w:color="auto" w:fill="auto"/>
          </w:tcPr>
          <w:p w:rsidR="005D3281" w:rsidRPr="005431E4" w:rsidRDefault="005D3281" w:rsidP="00DD5252">
            <w:pPr>
              <w:jc w:val="both"/>
              <w:rPr>
                <w:b/>
                <w:color w:val="000000"/>
              </w:rPr>
            </w:pPr>
            <w:r w:rsidRPr="005431E4">
              <w:rPr>
                <w:b/>
                <w:lang w:eastAsia="ar-SA"/>
              </w:rPr>
              <w:t>Световые явления.</w:t>
            </w:r>
          </w:p>
        </w:tc>
        <w:tc>
          <w:tcPr>
            <w:tcW w:w="850" w:type="dxa"/>
            <w:shd w:val="clear" w:color="auto" w:fill="auto"/>
          </w:tcPr>
          <w:p w:rsidR="005D3281" w:rsidRPr="005431E4" w:rsidRDefault="005D3281" w:rsidP="00DD5252">
            <w:pPr>
              <w:jc w:val="both"/>
              <w:rPr>
                <w:b/>
              </w:rPr>
            </w:pPr>
            <w:r w:rsidRPr="005431E4">
              <w:rPr>
                <w:b/>
              </w:rPr>
              <w:t>8</w:t>
            </w:r>
          </w:p>
        </w:tc>
        <w:tc>
          <w:tcPr>
            <w:tcW w:w="1713" w:type="dxa"/>
          </w:tcPr>
          <w:p w:rsidR="005D3281" w:rsidRPr="005431E4" w:rsidRDefault="005D3281" w:rsidP="00DD5252">
            <w:pPr>
              <w:jc w:val="both"/>
              <w:rPr>
                <w:b/>
              </w:rPr>
            </w:pPr>
            <w:r w:rsidRPr="005431E4">
              <w:rPr>
                <w:b/>
              </w:rPr>
              <w:t>1</w:t>
            </w:r>
          </w:p>
        </w:tc>
        <w:tc>
          <w:tcPr>
            <w:tcW w:w="1371" w:type="dxa"/>
          </w:tcPr>
          <w:p w:rsidR="005D3281" w:rsidRPr="005431E4" w:rsidRDefault="005D3281" w:rsidP="00DD5252">
            <w:pPr>
              <w:jc w:val="both"/>
              <w:rPr>
                <w:b/>
              </w:rPr>
            </w:pPr>
            <w:r w:rsidRPr="005431E4">
              <w:rPr>
                <w:b/>
              </w:rPr>
              <w:t>1</w:t>
            </w:r>
          </w:p>
        </w:tc>
      </w:tr>
      <w:tr w:rsidR="005D3281" w:rsidRPr="005431E4" w:rsidTr="00DD5252">
        <w:trPr>
          <w:trHeight w:val="45"/>
        </w:trPr>
        <w:tc>
          <w:tcPr>
            <w:tcW w:w="531" w:type="dxa"/>
          </w:tcPr>
          <w:p w:rsidR="005D3281" w:rsidRPr="005431E4" w:rsidRDefault="005D3281" w:rsidP="00DD5252">
            <w:pPr>
              <w:jc w:val="both"/>
            </w:pPr>
            <w:r w:rsidRPr="005431E4">
              <w:t>6</w:t>
            </w:r>
          </w:p>
        </w:tc>
        <w:tc>
          <w:tcPr>
            <w:tcW w:w="5106" w:type="dxa"/>
            <w:shd w:val="clear" w:color="auto" w:fill="auto"/>
          </w:tcPr>
          <w:p w:rsidR="005D3281" w:rsidRPr="005431E4" w:rsidRDefault="005D3281" w:rsidP="00DD5252">
            <w:pPr>
              <w:jc w:val="both"/>
              <w:rPr>
                <w:b/>
                <w:lang w:eastAsia="ar-SA"/>
              </w:rPr>
            </w:pPr>
            <w:r w:rsidRPr="005431E4">
              <w:rPr>
                <w:b/>
                <w:lang w:eastAsia="ar-SA"/>
              </w:rPr>
              <w:t>Обобщающее повторение.</w:t>
            </w:r>
          </w:p>
        </w:tc>
        <w:tc>
          <w:tcPr>
            <w:tcW w:w="850" w:type="dxa"/>
            <w:shd w:val="clear" w:color="auto" w:fill="auto"/>
          </w:tcPr>
          <w:p w:rsidR="005D3281" w:rsidRPr="005431E4" w:rsidRDefault="005D3281" w:rsidP="00DD5252">
            <w:pPr>
              <w:jc w:val="both"/>
              <w:rPr>
                <w:b/>
              </w:rPr>
            </w:pPr>
            <w:r w:rsidRPr="005431E4">
              <w:rPr>
                <w:b/>
              </w:rPr>
              <w:t>6</w:t>
            </w:r>
          </w:p>
        </w:tc>
        <w:tc>
          <w:tcPr>
            <w:tcW w:w="1713" w:type="dxa"/>
          </w:tcPr>
          <w:p w:rsidR="005D3281" w:rsidRPr="005431E4" w:rsidRDefault="005D3281" w:rsidP="00DD5252">
            <w:pPr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5D3281" w:rsidRPr="005431E4" w:rsidRDefault="005D3281" w:rsidP="00DD5252">
            <w:pPr>
              <w:jc w:val="both"/>
              <w:rPr>
                <w:b/>
              </w:rPr>
            </w:pPr>
          </w:p>
        </w:tc>
      </w:tr>
      <w:tr w:rsidR="005D3281" w:rsidRPr="005431E4" w:rsidTr="00DD5252">
        <w:trPr>
          <w:trHeight w:val="45"/>
        </w:trPr>
        <w:tc>
          <w:tcPr>
            <w:tcW w:w="531" w:type="dxa"/>
          </w:tcPr>
          <w:p w:rsidR="005D3281" w:rsidRPr="005431E4" w:rsidRDefault="005D3281" w:rsidP="00DD5252">
            <w:pPr>
              <w:jc w:val="both"/>
            </w:pPr>
          </w:p>
        </w:tc>
        <w:tc>
          <w:tcPr>
            <w:tcW w:w="5106" w:type="dxa"/>
            <w:shd w:val="clear" w:color="auto" w:fill="auto"/>
          </w:tcPr>
          <w:p w:rsidR="005D3281" w:rsidRPr="005431E4" w:rsidRDefault="005D3281" w:rsidP="00DD5252">
            <w:pPr>
              <w:jc w:val="both"/>
              <w:rPr>
                <w:b/>
                <w:color w:val="000000"/>
              </w:rPr>
            </w:pPr>
            <w:r w:rsidRPr="005431E4">
              <w:rPr>
                <w:b/>
                <w:color w:val="000000"/>
              </w:rPr>
              <w:t>Итого:</w:t>
            </w:r>
          </w:p>
        </w:tc>
        <w:tc>
          <w:tcPr>
            <w:tcW w:w="850" w:type="dxa"/>
            <w:shd w:val="clear" w:color="auto" w:fill="auto"/>
          </w:tcPr>
          <w:p w:rsidR="005D3281" w:rsidRPr="005431E4" w:rsidRDefault="005D3281" w:rsidP="00DD5252">
            <w:pPr>
              <w:jc w:val="both"/>
              <w:rPr>
                <w:b/>
              </w:rPr>
            </w:pPr>
            <w:r w:rsidRPr="005431E4">
              <w:rPr>
                <w:b/>
              </w:rPr>
              <w:t>70</w:t>
            </w:r>
          </w:p>
        </w:tc>
        <w:tc>
          <w:tcPr>
            <w:tcW w:w="1713" w:type="dxa"/>
          </w:tcPr>
          <w:p w:rsidR="005D3281" w:rsidRPr="005431E4" w:rsidRDefault="005D3281" w:rsidP="00DD5252">
            <w:pPr>
              <w:jc w:val="both"/>
              <w:rPr>
                <w:b/>
              </w:rPr>
            </w:pPr>
            <w:r w:rsidRPr="005431E4">
              <w:rPr>
                <w:b/>
              </w:rPr>
              <w:t>10</w:t>
            </w:r>
          </w:p>
        </w:tc>
        <w:tc>
          <w:tcPr>
            <w:tcW w:w="1371" w:type="dxa"/>
          </w:tcPr>
          <w:p w:rsidR="005D3281" w:rsidRPr="005431E4" w:rsidRDefault="005D3281" w:rsidP="00DD5252">
            <w:pPr>
              <w:jc w:val="both"/>
              <w:rPr>
                <w:b/>
              </w:rPr>
            </w:pPr>
            <w:r w:rsidRPr="005431E4">
              <w:rPr>
                <w:b/>
              </w:rPr>
              <w:t>5</w:t>
            </w:r>
          </w:p>
        </w:tc>
      </w:tr>
    </w:tbl>
    <w:p w:rsidR="00237C4A" w:rsidRDefault="00237C4A" w:rsidP="00237C4A">
      <w:pPr>
        <w:pStyle w:val="ac"/>
        <w:ind w:hanging="720"/>
        <w:jc w:val="both"/>
        <w:rPr>
          <w:b/>
        </w:rPr>
      </w:pPr>
    </w:p>
    <w:p w:rsidR="005D3281" w:rsidRDefault="005D3281" w:rsidP="005D3281">
      <w:pPr>
        <w:pStyle w:val="ac"/>
        <w:ind w:hanging="720"/>
        <w:jc w:val="both"/>
        <w:rPr>
          <w:b/>
        </w:rPr>
      </w:pPr>
      <w:r>
        <w:rPr>
          <w:b/>
        </w:rPr>
        <w:t>9 класс (68 часов)</w:t>
      </w:r>
    </w:p>
    <w:tbl>
      <w:tblPr>
        <w:tblStyle w:val="a4"/>
        <w:tblW w:w="9571" w:type="dxa"/>
        <w:tblLook w:val="01E0" w:firstRow="1" w:lastRow="1" w:firstColumn="1" w:lastColumn="1" w:noHBand="0" w:noVBand="0"/>
      </w:tblPr>
      <w:tblGrid>
        <w:gridCol w:w="531"/>
        <w:gridCol w:w="5106"/>
        <w:gridCol w:w="850"/>
        <w:gridCol w:w="1713"/>
        <w:gridCol w:w="1371"/>
      </w:tblGrid>
      <w:tr w:rsidR="005D3281" w:rsidRPr="00FA407B" w:rsidTr="00DD5252">
        <w:trPr>
          <w:trHeight w:val="803"/>
        </w:trPr>
        <w:tc>
          <w:tcPr>
            <w:tcW w:w="531" w:type="dxa"/>
          </w:tcPr>
          <w:p w:rsidR="005D3281" w:rsidRPr="00FA407B" w:rsidRDefault="005D3281" w:rsidP="00DD5252">
            <w:pPr>
              <w:jc w:val="both"/>
            </w:pPr>
          </w:p>
          <w:p w:rsidR="005D3281" w:rsidRPr="00FA407B" w:rsidRDefault="005D3281" w:rsidP="00DD5252">
            <w:pPr>
              <w:jc w:val="both"/>
            </w:pPr>
            <w:r w:rsidRPr="00FA407B">
              <w:t>№</w:t>
            </w:r>
          </w:p>
          <w:p w:rsidR="005D3281" w:rsidRPr="00FA407B" w:rsidRDefault="005D3281" w:rsidP="00DD5252">
            <w:pPr>
              <w:jc w:val="both"/>
            </w:pPr>
          </w:p>
        </w:tc>
        <w:tc>
          <w:tcPr>
            <w:tcW w:w="5106" w:type="dxa"/>
          </w:tcPr>
          <w:p w:rsidR="005D3281" w:rsidRPr="00FA407B" w:rsidRDefault="005D3281" w:rsidP="00DD5252">
            <w:pPr>
              <w:jc w:val="both"/>
            </w:pPr>
          </w:p>
          <w:p w:rsidR="005D3281" w:rsidRPr="00FA407B" w:rsidRDefault="005D3281" w:rsidP="00DD5252">
            <w:pPr>
              <w:jc w:val="both"/>
            </w:pPr>
            <w:r w:rsidRPr="00FA407B">
              <w:t>Наименование разделов и тем</w:t>
            </w:r>
          </w:p>
        </w:tc>
        <w:tc>
          <w:tcPr>
            <w:tcW w:w="850" w:type="dxa"/>
          </w:tcPr>
          <w:p w:rsidR="005D3281" w:rsidRPr="00FA407B" w:rsidRDefault="005D3281" w:rsidP="00DD5252">
            <w:pPr>
              <w:jc w:val="both"/>
            </w:pPr>
          </w:p>
          <w:p w:rsidR="005D3281" w:rsidRPr="00FA407B" w:rsidRDefault="005D3281" w:rsidP="00DD5252">
            <w:pPr>
              <w:jc w:val="both"/>
            </w:pPr>
            <w:r w:rsidRPr="00FA407B">
              <w:t>Всего</w:t>
            </w:r>
          </w:p>
          <w:p w:rsidR="005D3281" w:rsidRPr="00FA407B" w:rsidRDefault="005D3281" w:rsidP="00DD5252">
            <w:pPr>
              <w:jc w:val="both"/>
            </w:pPr>
            <w:r w:rsidRPr="00FA407B">
              <w:t>часов</w:t>
            </w:r>
          </w:p>
        </w:tc>
        <w:tc>
          <w:tcPr>
            <w:tcW w:w="1713" w:type="dxa"/>
          </w:tcPr>
          <w:p w:rsidR="005D3281" w:rsidRPr="00FA407B" w:rsidRDefault="005D3281" w:rsidP="00DD5252">
            <w:pPr>
              <w:jc w:val="both"/>
            </w:pPr>
            <w:r w:rsidRPr="00FA407B">
              <w:t xml:space="preserve">В </w:t>
            </w:r>
            <w:proofErr w:type="spellStart"/>
            <w:r w:rsidRPr="00FA407B">
              <w:t>т.ч</w:t>
            </w:r>
            <w:proofErr w:type="spellEnd"/>
            <w:r w:rsidRPr="00FA407B">
              <w:t>. на лабораторные работы</w:t>
            </w:r>
          </w:p>
        </w:tc>
        <w:tc>
          <w:tcPr>
            <w:tcW w:w="1371" w:type="dxa"/>
          </w:tcPr>
          <w:p w:rsidR="005D3281" w:rsidRPr="00FA407B" w:rsidRDefault="005D3281" w:rsidP="00DD5252">
            <w:pPr>
              <w:jc w:val="both"/>
            </w:pPr>
            <w:r w:rsidRPr="00FA407B">
              <w:t xml:space="preserve">В </w:t>
            </w:r>
            <w:proofErr w:type="spellStart"/>
            <w:r w:rsidRPr="00FA407B">
              <w:t>т.ч</w:t>
            </w:r>
            <w:proofErr w:type="spellEnd"/>
            <w:r w:rsidRPr="00FA407B">
              <w:t>. на контроль</w:t>
            </w:r>
            <w:proofErr w:type="gramStart"/>
            <w:r w:rsidRPr="00FA407B">
              <w:t>.</w:t>
            </w:r>
            <w:proofErr w:type="gramEnd"/>
            <w:r w:rsidRPr="00FA407B">
              <w:t xml:space="preserve"> </w:t>
            </w:r>
            <w:proofErr w:type="gramStart"/>
            <w:r w:rsidRPr="00FA407B">
              <w:t>р</w:t>
            </w:r>
            <w:proofErr w:type="gramEnd"/>
            <w:r w:rsidRPr="00FA407B">
              <w:t>аботы</w:t>
            </w:r>
          </w:p>
        </w:tc>
      </w:tr>
      <w:tr w:rsidR="005D3281" w:rsidRPr="00FA407B" w:rsidTr="00DD5252">
        <w:tc>
          <w:tcPr>
            <w:tcW w:w="531" w:type="dxa"/>
          </w:tcPr>
          <w:p w:rsidR="005D3281" w:rsidRPr="00FA407B" w:rsidRDefault="005D3281" w:rsidP="00DD5252">
            <w:pPr>
              <w:jc w:val="both"/>
            </w:pPr>
            <w:r w:rsidRPr="00FA407B">
              <w:t>1</w:t>
            </w:r>
          </w:p>
        </w:tc>
        <w:tc>
          <w:tcPr>
            <w:tcW w:w="5106" w:type="dxa"/>
          </w:tcPr>
          <w:p w:rsidR="005D3281" w:rsidRPr="00FA407B" w:rsidRDefault="005D3281" w:rsidP="00DD5252">
            <w:pPr>
              <w:jc w:val="both"/>
              <w:rPr>
                <w:b/>
                <w:color w:val="000000"/>
              </w:rPr>
            </w:pPr>
            <w:r w:rsidRPr="00FA407B">
              <w:rPr>
                <w:b/>
                <w:i/>
              </w:rPr>
              <w:t>Законы взаимодействия и движения тел</w:t>
            </w:r>
            <w:proofErr w:type="gramStart"/>
            <w:r w:rsidRPr="00FA407B">
              <w:rPr>
                <w:b/>
                <w:i/>
              </w:rPr>
              <w:t xml:space="preserve"> .</w:t>
            </w:r>
            <w:proofErr w:type="gramEnd"/>
          </w:p>
        </w:tc>
        <w:tc>
          <w:tcPr>
            <w:tcW w:w="850" w:type="dxa"/>
          </w:tcPr>
          <w:p w:rsidR="005D3281" w:rsidRPr="00FA407B" w:rsidRDefault="005D3281" w:rsidP="00DD5252">
            <w:pPr>
              <w:jc w:val="both"/>
              <w:rPr>
                <w:b/>
              </w:rPr>
            </w:pPr>
            <w:r w:rsidRPr="00FA407B">
              <w:rPr>
                <w:b/>
              </w:rPr>
              <w:t>26</w:t>
            </w:r>
          </w:p>
        </w:tc>
        <w:tc>
          <w:tcPr>
            <w:tcW w:w="1713" w:type="dxa"/>
          </w:tcPr>
          <w:p w:rsidR="005D3281" w:rsidRPr="00FA407B" w:rsidRDefault="005D3281" w:rsidP="00DD5252">
            <w:pPr>
              <w:pStyle w:val="ab"/>
              <w:jc w:val="both"/>
              <w:rPr>
                <w:b/>
                <w:bCs/>
              </w:rPr>
            </w:pPr>
            <w:r w:rsidRPr="00FA407B">
              <w:rPr>
                <w:b/>
                <w:bCs/>
              </w:rPr>
              <w:t>2</w:t>
            </w:r>
          </w:p>
        </w:tc>
        <w:tc>
          <w:tcPr>
            <w:tcW w:w="1371" w:type="dxa"/>
          </w:tcPr>
          <w:p w:rsidR="005D3281" w:rsidRPr="00FA407B" w:rsidRDefault="005D3281" w:rsidP="00DD5252">
            <w:pPr>
              <w:pStyle w:val="ab"/>
              <w:jc w:val="both"/>
              <w:rPr>
                <w:b/>
                <w:bCs/>
              </w:rPr>
            </w:pPr>
            <w:r w:rsidRPr="00FA407B">
              <w:rPr>
                <w:b/>
                <w:bCs/>
              </w:rPr>
              <w:t>2</w:t>
            </w:r>
          </w:p>
        </w:tc>
      </w:tr>
      <w:tr w:rsidR="005D3281" w:rsidRPr="00FA407B" w:rsidTr="00DD5252">
        <w:tc>
          <w:tcPr>
            <w:tcW w:w="531" w:type="dxa"/>
          </w:tcPr>
          <w:p w:rsidR="005D3281" w:rsidRPr="00FA407B" w:rsidRDefault="005D3281" w:rsidP="00DD5252">
            <w:pPr>
              <w:jc w:val="both"/>
            </w:pPr>
            <w:r w:rsidRPr="00FA407B">
              <w:t>2</w:t>
            </w:r>
          </w:p>
        </w:tc>
        <w:tc>
          <w:tcPr>
            <w:tcW w:w="5106" w:type="dxa"/>
          </w:tcPr>
          <w:p w:rsidR="005D3281" w:rsidRPr="00FA407B" w:rsidRDefault="005D3281" w:rsidP="00DD5252">
            <w:pPr>
              <w:jc w:val="both"/>
              <w:rPr>
                <w:b/>
                <w:color w:val="000000"/>
              </w:rPr>
            </w:pPr>
            <w:r w:rsidRPr="00FA407B">
              <w:rPr>
                <w:b/>
                <w:i/>
              </w:rPr>
              <w:t>Механические колебания и волны. Звук.</w:t>
            </w:r>
          </w:p>
        </w:tc>
        <w:tc>
          <w:tcPr>
            <w:tcW w:w="850" w:type="dxa"/>
          </w:tcPr>
          <w:p w:rsidR="005D3281" w:rsidRPr="00FA407B" w:rsidRDefault="005D3281" w:rsidP="00DD5252">
            <w:pPr>
              <w:jc w:val="both"/>
              <w:rPr>
                <w:b/>
              </w:rPr>
            </w:pPr>
            <w:r w:rsidRPr="00FA407B">
              <w:rPr>
                <w:b/>
              </w:rPr>
              <w:t>10</w:t>
            </w:r>
          </w:p>
        </w:tc>
        <w:tc>
          <w:tcPr>
            <w:tcW w:w="1713" w:type="dxa"/>
          </w:tcPr>
          <w:p w:rsidR="005D3281" w:rsidRPr="00FA407B" w:rsidRDefault="005D3281" w:rsidP="00DD5252">
            <w:pPr>
              <w:jc w:val="both"/>
              <w:rPr>
                <w:b/>
                <w:bCs/>
              </w:rPr>
            </w:pPr>
            <w:r w:rsidRPr="00FA407B">
              <w:rPr>
                <w:b/>
                <w:bCs/>
              </w:rPr>
              <w:t>1</w:t>
            </w:r>
          </w:p>
        </w:tc>
        <w:tc>
          <w:tcPr>
            <w:tcW w:w="1371" w:type="dxa"/>
          </w:tcPr>
          <w:p w:rsidR="005D3281" w:rsidRPr="00FA407B" w:rsidRDefault="005D3281" w:rsidP="00DD5252">
            <w:pPr>
              <w:jc w:val="both"/>
              <w:rPr>
                <w:b/>
                <w:bCs/>
              </w:rPr>
            </w:pPr>
            <w:r w:rsidRPr="00FA407B">
              <w:rPr>
                <w:b/>
                <w:bCs/>
              </w:rPr>
              <w:t>1</w:t>
            </w:r>
          </w:p>
        </w:tc>
      </w:tr>
      <w:tr w:rsidR="005D3281" w:rsidRPr="00FA407B" w:rsidTr="00DD5252">
        <w:tc>
          <w:tcPr>
            <w:tcW w:w="531" w:type="dxa"/>
          </w:tcPr>
          <w:p w:rsidR="005D3281" w:rsidRPr="00FA407B" w:rsidRDefault="005D3281" w:rsidP="00DD5252">
            <w:pPr>
              <w:jc w:val="both"/>
            </w:pPr>
            <w:r w:rsidRPr="00FA407B">
              <w:t>3</w:t>
            </w:r>
          </w:p>
        </w:tc>
        <w:tc>
          <w:tcPr>
            <w:tcW w:w="5106" w:type="dxa"/>
          </w:tcPr>
          <w:p w:rsidR="005D3281" w:rsidRPr="00FA407B" w:rsidRDefault="005D3281" w:rsidP="00DD5252">
            <w:pPr>
              <w:jc w:val="both"/>
              <w:rPr>
                <w:b/>
                <w:color w:val="000000"/>
              </w:rPr>
            </w:pPr>
            <w:r w:rsidRPr="00FA407B">
              <w:rPr>
                <w:b/>
                <w:i/>
              </w:rPr>
              <w:t>Электромагнитное поле.</w:t>
            </w:r>
          </w:p>
        </w:tc>
        <w:tc>
          <w:tcPr>
            <w:tcW w:w="850" w:type="dxa"/>
          </w:tcPr>
          <w:p w:rsidR="005D3281" w:rsidRPr="00FA407B" w:rsidRDefault="005D3281" w:rsidP="00DD5252">
            <w:pPr>
              <w:jc w:val="both"/>
              <w:rPr>
                <w:b/>
              </w:rPr>
            </w:pPr>
            <w:r w:rsidRPr="00FA407B">
              <w:rPr>
                <w:b/>
              </w:rPr>
              <w:t>14</w:t>
            </w:r>
          </w:p>
        </w:tc>
        <w:tc>
          <w:tcPr>
            <w:tcW w:w="1713" w:type="dxa"/>
          </w:tcPr>
          <w:p w:rsidR="005D3281" w:rsidRPr="00FA407B" w:rsidRDefault="005D3281" w:rsidP="00DD5252">
            <w:pPr>
              <w:jc w:val="both"/>
              <w:rPr>
                <w:b/>
                <w:bCs/>
              </w:rPr>
            </w:pPr>
            <w:r w:rsidRPr="00FA407B">
              <w:rPr>
                <w:b/>
                <w:bCs/>
              </w:rPr>
              <w:t>1</w:t>
            </w:r>
          </w:p>
        </w:tc>
        <w:tc>
          <w:tcPr>
            <w:tcW w:w="1371" w:type="dxa"/>
          </w:tcPr>
          <w:p w:rsidR="005D3281" w:rsidRPr="00FA407B" w:rsidRDefault="005D3281" w:rsidP="00DD5252">
            <w:pPr>
              <w:jc w:val="both"/>
              <w:rPr>
                <w:b/>
                <w:bCs/>
              </w:rPr>
            </w:pPr>
            <w:r w:rsidRPr="00FA407B">
              <w:rPr>
                <w:b/>
                <w:bCs/>
              </w:rPr>
              <w:t>1</w:t>
            </w:r>
          </w:p>
        </w:tc>
      </w:tr>
      <w:tr w:rsidR="005D3281" w:rsidRPr="00FA407B" w:rsidTr="00DD5252">
        <w:trPr>
          <w:trHeight w:val="45"/>
        </w:trPr>
        <w:tc>
          <w:tcPr>
            <w:tcW w:w="531" w:type="dxa"/>
          </w:tcPr>
          <w:p w:rsidR="005D3281" w:rsidRPr="00FA407B" w:rsidRDefault="005D3281" w:rsidP="00DD5252">
            <w:pPr>
              <w:jc w:val="both"/>
            </w:pPr>
            <w:r w:rsidRPr="00FA407B">
              <w:t>4</w:t>
            </w:r>
          </w:p>
        </w:tc>
        <w:tc>
          <w:tcPr>
            <w:tcW w:w="5106" w:type="dxa"/>
            <w:shd w:val="clear" w:color="auto" w:fill="auto"/>
          </w:tcPr>
          <w:p w:rsidR="005D3281" w:rsidRPr="00FA407B" w:rsidRDefault="005D3281" w:rsidP="00DD5252">
            <w:pPr>
              <w:jc w:val="both"/>
              <w:rPr>
                <w:b/>
                <w:color w:val="000000"/>
              </w:rPr>
            </w:pPr>
            <w:r w:rsidRPr="00FA407B">
              <w:rPr>
                <w:b/>
                <w:i/>
              </w:rPr>
              <w:t>Строение атома и атомного ядра.</w:t>
            </w:r>
          </w:p>
        </w:tc>
        <w:tc>
          <w:tcPr>
            <w:tcW w:w="850" w:type="dxa"/>
            <w:shd w:val="clear" w:color="auto" w:fill="auto"/>
          </w:tcPr>
          <w:p w:rsidR="005D3281" w:rsidRPr="00FA407B" w:rsidRDefault="005D3281" w:rsidP="00DD5252">
            <w:pPr>
              <w:jc w:val="both"/>
              <w:rPr>
                <w:b/>
              </w:rPr>
            </w:pPr>
            <w:r w:rsidRPr="00FA407B">
              <w:rPr>
                <w:b/>
              </w:rPr>
              <w:t>12</w:t>
            </w:r>
          </w:p>
        </w:tc>
        <w:tc>
          <w:tcPr>
            <w:tcW w:w="1713" w:type="dxa"/>
          </w:tcPr>
          <w:p w:rsidR="005D3281" w:rsidRPr="00FA407B" w:rsidRDefault="005D3281" w:rsidP="00DD5252">
            <w:pPr>
              <w:jc w:val="both"/>
              <w:rPr>
                <w:b/>
              </w:rPr>
            </w:pPr>
            <w:r w:rsidRPr="00FA407B">
              <w:rPr>
                <w:b/>
              </w:rPr>
              <w:t>2</w:t>
            </w:r>
          </w:p>
        </w:tc>
        <w:tc>
          <w:tcPr>
            <w:tcW w:w="1371" w:type="dxa"/>
          </w:tcPr>
          <w:p w:rsidR="005D3281" w:rsidRPr="00FA407B" w:rsidRDefault="005D3281" w:rsidP="00DD5252">
            <w:pPr>
              <w:jc w:val="both"/>
              <w:rPr>
                <w:b/>
              </w:rPr>
            </w:pPr>
            <w:r w:rsidRPr="00FA407B">
              <w:rPr>
                <w:b/>
              </w:rPr>
              <w:t>1</w:t>
            </w:r>
          </w:p>
        </w:tc>
      </w:tr>
      <w:tr w:rsidR="005D3281" w:rsidRPr="00FA407B" w:rsidTr="00DD5252">
        <w:trPr>
          <w:trHeight w:val="45"/>
        </w:trPr>
        <w:tc>
          <w:tcPr>
            <w:tcW w:w="531" w:type="dxa"/>
          </w:tcPr>
          <w:p w:rsidR="005D3281" w:rsidRPr="00FA407B" w:rsidRDefault="005D3281" w:rsidP="00DD5252">
            <w:pPr>
              <w:jc w:val="both"/>
            </w:pPr>
            <w:r w:rsidRPr="00FA407B">
              <w:t>5</w:t>
            </w:r>
          </w:p>
        </w:tc>
        <w:tc>
          <w:tcPr>
            <w:tcW w:w="5106" w:type="dxa"/>
            <w:shd w:val="clear" w:color="auto" w:fill="auto"/>
          </w:tcPr>
          <w:p w:rsidR="005D3281" w:rsidRPr="00FA407B" w:rsidRDefault="005D3281" w:rsidP="00DD5252">
            <w:pPr>
              <w:jc w:val="both"/>
              <w:rPr>
                <w:b/>
                <w:lang w:eastAsia="ar-SA"/>
              </w:rPr>
            </w:pPr>
            <w:r w:rsidRPr="00FA407B">
              <w:rPr>
                <w:b/>
                <w:lang w:eastAsia="ar-SA"/>
              </w:rPr>
              <w:t>Обобщающее повторение.</w:t>
            </w:r>
          </w:p>
        </w:tc>
        <w:tc>
          <w:tcPr>
            <w:tcW w:w="850" w:type="dxa"/>
            <w:shd w:val="clear" w:color="auto" w:fill="auto"/>
          </w:tcPr>
          <w:p w:rsidR="005D3281" w:rsidRPr="00FA407B" w:rsidRDefault="005D3281" w:rsidP="00DD5252">
            <w:pPr>
              <w:jc w:val="both"/>
              <w:rPr>
                <w:b/>
              </w:rPr>
            </w:pPr>
            <w:r w:rsidRPr="00FA407B">
              <w:rPr>
                <w:b/>
              </w:rPr>
              <w:t>6</w:t>
            </w:r>
          </w:p>
        </w:tc>
        <w:tc>
          <w:tcPr>
            <w:tcW w:w="1713" w:type="dxa"/>
          </w:tcPr>
          <w:p w:rsidR="005D3281" w:rsidRPr="00FA407B" w:rsidRDefault="005D3281" w:rsidP="00DD5252">
            <w:pPr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5D3281" w:rsidRPr="00FA407B" w:rsidRDefault="005D3281" w:rsidP="00DD5252">
            <w:pPr>
              <w:jc w:val="both"/>
              <w:rPr>
                <w:b/>
              </w:rPr>
            </w:pPr>
          </w:p>
        </w:tc>
      </w:tr>
      <w:tr w:rsidR="005D3281" w:rsidRPr="00FA407B" w:rsidTr="00DD5252">
        <w:trPr>
          <w:trHeight w:val="45"/>
        </w:trPr>
        <w:tc>
          <w:tcPr>
            <w:tcW w:w="531" w:type="dxa"/>
          </w:tcPr>
          <w:p w:rsidR="005D3281" w:rsidRPr="00FA407B" w:rsidRDefault="005D3281" w:rsidP="00DD5252">
            <w:pPr>
              <w:jc w:val="both"/>
            </w:pPr>
          </w:p>
        </w:tc>
        <w:tc>
          <w:tcPr>
            <w:tcW w:w="5106" w:type="dxa"/>
            <w:shd w:val="clear" w:color="auto" w:fill="auto"/>
          </w:tcPr>
          <w:p w:rsidR="005D3281" w:rsidRPr="00FA407B" w:rsidRDefault="005D3281" w:rsidP="00DD5252">
            <w:pPr>
              <w:jc w:val="both"/>
              <w:rPr>
                <w:b/>
                <w:color w:val="000000"/>
              </w:rPr>
            </w:pPr>
            <w:r w:rsidRPr="00FA407B">
              <w:rPr>
                <w:b/>
                <w:color w:val="000000"/>
              </w:rPr>
              <w:t>Итого:</w:t>
            </w:r>
          </w:p>
        </w:tc>
        <w:tc>
          <w:tcPr>
            <w:tcW w:w="850" w:type="dxa"/>
            <w:shd w:val="clear" w:color="auto" w:fill="auto"/>
          </w:tcPr>
          <w:p w:rsidR="005D3281" w:rsidRPr="00FA407B" w:rsidRDefault="005D3281" w:rsidP="00DD5252">
            <w:pPr>
              <w:jc w:val="both"/>
              <w:rPr>
                <w:b/>
              </w:rPr>
            </w:pPr>
            <w:r w:rsidRPr="00FA407B">
              <w:rPr>
                <w:b/>
              </w:rPr>
              <w:t>68</w:t>
            </w:r>
          </w:p>
        </w:tc>
        <w:tc>
          <w:tcPr>
            <w:tcW w:w="1713" w:type="dxa"/>
          </w:tcPr>
          <w:p w:rsidR="005D3281" w:rsidRPr="00FA407B" w:rsidRDefault="005D3281" w:rsidP="00DD5252">
            <w:pPr>
              <w:jc w:val="both"/>
              <w:rPr>
                <w:b/>
              </w:rPr>
            </w:pPr>
            <w:r w:rsidRPr="00FA407B">
              <w:rPr>
                <w:b/>
              </w:rPr>
              <w:t>6</w:t>
            </w:r>
          </w:p>
        </w:tc>
        <w:tc>
          <w:tcPr>
            <w:tcW w:w="1371" w:type="dxa"/>
          </w:tcPr>
          <w:p w:rsidR="005D3281" w:rsidRPr="00FA407B" w:rsidRDefault="005D3281" w:rsidP="00DD5252">
            <w:pPr>
              <w:jc w:val="both"/>
              <w:rPr>
                <w:b/>
              </w:rPr>
            </w:pPr>
            <w:r w:rsidRPr="00FA407B">
              <w:rPr>
                <w:b/>
              </w:rPr>
              <w:t>5</w:t>
            </w:r>
          </w:p>
        </w:tc>
      </w:tr>
    </w:tbl>
    <w:p w:rsidR="00DA79B6" w:rsidRPr="009B211B" w:rsidRDefault="00DA79B6" w:rsidP="00BE0356">
      <w:pPr>
        <w:jc w:val="both"/>
        <w:rPr>
          <w:b/>
        </w:rPr>
      </w:pPr>
    </w:p>
    <w:p w:rsidR="009A0E7E" w:rsidRDefault="009A0E7E" w:rsidP="005D3281">
      <w:pPr>
        <w:pStyle w:val="ac"/>
        <w:numPr>
          <w:ilvl w:val="0"/>
          <w:numId w:val="6"/>
        </w:numPr>
        <w:jc w:val="both"/>
        <w:rPr>
          <w:b/>
        </w:rPr>
      </w:pPr>
      <w:r w:rsidRPr="005D3281">
        <w:rPr>
          <w:b/>
        </w:rPr>
        <w:t>Содержание учебного материала</w:t>
      </w:r>
      <w:r w:rsidR="005D3281">
        <w:rPr>
          <w:b/>
        </w:rPr>
        <w:t xml:space="preserve"> (208 часов)</w:t>
      </w:r>
    </w:p>
    <w:p w:rsidR="005D3281" w:rsidRDefault="005D3281" w:rsidP="005D3281">
      <w:pPr>
        <w:jc w:val="both"/>
      </w:pPr>
    </w:p>
    <w:p w:rsidR="005D3281" w:rsidRPr="009B211B" w:rsidRDefault="005D3281" w:rsidP="005D3281">
      <w:pPr>
        <w:jc w:val="both"/>
      </w:pPr>
      <w:r w:rsidRPr="009B211B">
        <w:t xml:space="preserve">Содержание учебного материала соответствует </w:t>
      </w:r>
      <w:r w:rsidR="000D32AB">
        <w:rPr>
          <w:rFonts w:eastAsia="Calibri"/>
          <w:lang w:eastAsia="en-US"/>
        </w:rPr>
        <w:t>Примерн</w:t>
      </w:r>
      <w:r w:rsidR="000D32AB">
        <w:rPr>
          <w:rFonts w:eastAsia="Calibri"/>
          <w:lang w:eastAsia="en-US"/>
        </w:rPr>
        <w:t>ой</w:t>
      </w:r>
      <w:r w:rsidR="000D32AB">
        <w:rPr>
          <w:rFonts w:eastAsia="Calibri"/>
          <w:lang w:eastAsia="en-US"/>
        </w:rPr>
        <w:t xml:space="preserve"> программ</w:t>
      </w:r>
      <w:r w:rsidR="000D32AB">
        <w:rPr>
          <w:rFonts w:eastAsia="Calibri"/>
          <w:lang w:eastAsia="en-US"/>
        </w:rPr>
        <w:t>е</w:t>
      </w:r>
      <w:r w:rsidR="000D32AB">
        <w:rPr>
          <w:rFonts w:eastAsia="Calibri"/>
          <w:lang w:eastAsia="en-US"/>
        </w:rPr>
        <w:t xml:space="preserve"> основного общего образования: «Физика» 7-9 классы (базовый уровень) и </w:t>
      </w:r>
      <w:r w:rsidR="000D32AB" w:rsidRPr="009B211B">
        <w:rPr>
          <w:rFonts w:eastAsia="Calibri"/>
          <w:lang w:eastAsia="en-US"/>
        </w:rPr>
        <w:t xml:space="preserve"> </w:t>
      </w:r>
      <w:r w:rsidR="000D32AB" w:rsidRPr="009B211B">
        <w:rPr>
          <w:color w:val="000000"/>
          <w:spacing w:val="-5"/>
        </w:rPr>
        <w:t>авторск</w:t>
      </w:r>
      <w:r w:rsidR="000D32AB">
        <w:rPr>
          <w:color w:val="000000"/>
          <w:spacing w:val="-5"/>
        </w:rPr>
        <w:t>ой</w:t>
      </w:r>
      <w:r w:rsidR="000D32AB" w:rsidRPr="009B211B">
        <w:rPr>
          <w:color w:val="000000"/>
          <w:spacing w:val="-5"/>
        </w:rPr>
        <w:t xml:space="preserve">  программ</w:t>
      </w:r>
      <w:r w:rsidR="000D32AB">
        <w:rPr>
          <w:color w:val="000000"/>
          <w:spacing w:val="-5"/>
        </w:rPr>
        <w:t>е</w:t>
      </w:r>
      <w:r w:rsidR="000D32AB" w:rsidRPr="009B211B">
        <w:rPr>
          <w:color w:val="000000"/>
          <w:spacing w:val="-5"/>
        </w:rPr>
        <w:t xml:space="preserve">  Е.М.</w:t>
      </w:r>
      <w:r w:rsidR="000D32AB">
        <w:rPr>
          <w:color w:val="000000"/>
          <w:spacing w:val="-5"/>
        </w:rPr>
        <w:t xml:space="preserve"> </w:t>
      </w:r>
      <w:proofErr w:type="spellStart"/>
      <w:r w:rsidR="000D32AB" w:rsidRPr="009B211B">
        <w:rPr>
          <w:color w:val="000000"/>
          <w:spacing w:val="-5"/>
        </w:rPr>
        <w:t>Гутника</w:t>
      </w:r>
      <w:proofErr w:type="spellEnd"/>
      <w:r w:rsidR="000D32AB" w:rsidRPr="009B211B">
        <w:rPr>
          <w:color w:val="000000"/>
          <w:spacing w:val="-5"/>
        </w:rPr>
        <w:t>, А.В.</w:t>
      </w:r>
      <w:r w:rsidR="000D32AB">
        <w:rPr>
          <w:color w:val="000000"/>
          <w:spacing w:val="-5"/>
        </w:rPr>
        <w:t xml:space="preserve"> </w:t>
      </w:r>
      <w:proofErr w:type="spellStart"/>
      <w:r w:rsidR="000D32AB" w:rsidRPr="009B211B">
        <w:rPr>
          <w:color w:val="000000"/>
          <w:spacing w:val="-5"/>
        </w:rPr>
        <w:t>Перышкина</w:t>
      </w:r>
      <w:proofErr w:type="spellEnd"/>
      <w:r w:rsidR="000D32AB" w:rsidRPr="009B211B">
        <w:rPr>
          <w:color w:val="000000"/>
          <w:spacing w:val="-5"/>
        </w:rPr>
        <w:t xml:space="preserve">  «Фи</w:t>
      </w:r>
      <w:r w:rsidR="000D32AB" w:rsidRPr="009B211B">
        <w:rPr>
          <w:color w:val="000000"/>
          <w:spacing w:val="-5"/>
        </w:rPr>
        <w:softHyphen/>
      </w:r>
      <w:r w:rsidR="000D32AB" w:rsidRPr="009B211B">
        <w:rPr>
          <w:color w:val="000000"/>
          <w:spacing w:val="-8"/>
        </w:rPr>
        <w:t>зика» 7-9 классы</w:t>
      </w:r>
      <w:r w:rsidR="000D32AB">
        <w:rPr>
          <w:color w:val="000000"/>
          <w:spacing w:val="-8"/>
        </w:rPr>
        <w:t xml:space="preserve">, </w:t>
      </w:r>
      <w:r w:rsidR="00396B30">
        <w:t>(М.: Дрофа, 2013)</w:t>
      </w:r>
    </w:p>
    <w:p w:rsidR="005D3281" w:rsidRDefault="005D3281" w:rsidP="005D3281">
      <w:pPr>
        <w:jc w:val="both"/>
        <w:rPr>
          <w:b/>
        </w:rPr>
      </w:pPr>
    </w:p>
    <w:p w:rsidR="000E21A0" w:rsidRPr="005D3281" w:rsidRDefault="005D3281" w:rsidP="005D3281">
      <w:pPr>
        <w:pStyle w:val="ac"/>
        <w:ind w:hanging="720"/>
        <w:jc w:val="both"/>
        <w:rPr>
          <w:b/>
        </w:rPr>
      </w:pPr>
      <w:r>
        <w:rPr>
          <w:b/>
        </w:rPr>
        <w:t>7 класс (70 часов)</w:t>
      </w:r>
    </w:p>
    <w:p w:rsidR="000E21A0" w:rsidRPr="009B211B" w:rsidRDefault="000E21A0" w:rsidP="00BE0356">
      <w:pPr>
        <w:widowControl w:val="0"/>
        <w:suppressAutoHyphens/>
        <w:jc w:val="both"/>
        <w:rPr>
          <w:b/>
          <w:bCs/>
          <w:i/>
        </w:rPr>
      </w:pPr>
      <w:r w:rsidRPr="009B211B">
        <w:rPr>
          <w:b/>
          <w:bCs/>
          <w:i/>
        </w:rPr>
        <w:t>Введение (4 ч)</w:t>
      </w:r>
    </w:p>
    <w:p w:rsidR="000E21A0" w:rsidRPr="009B211B" w:rsidRDefault="000E21A0" w:rsidP="00BE0356">
      <w:pPr>
        <w:jc w:val="both"/>
      </w:pPr>
      <w:r w:rsidRPr="009B211B">
        <w:t xml:space="preserve">      Что изучает физика. Физические явления. Наблюдения, опыты, измерения. Физика и техника.</w:t>
      </w:r>
    </w:p>
    <w:p w:rsidR="000E21A0" w:rsidRPr="009B211B" w:rsidRDefault="000E21A0" w:rsidP="00BE0356">
      <w:pPr>
        <w:jc w:val="both"/>
      </w:pPr>
    </w:p>
    <w:p w:rsidR="000E21A0" w:rsidRPr="009B211B" w:rsidRDefault="000E21A0" w:rsidP="00BE0356">
      <w:pPr>
        <w:widowControl w:val="0"/>
        <w:suppressAutoHyphens/>
        <w:jc w:val="both"/>
        <w:rPr>
          <w:b/>
          <w:bCs/>
          <w:i/>
        </w:rPr>
      </w:pPr>
      <w:r w:rsidRPr="009B211B">
        <w:rPr>
          <w:b/>
          <w:bCs/>
          <w:i/>
        </w:rPr>
        <w:t>Первоначальные сведения о строении вещества (6 ч)</w:t>
      </w:r>
    </w:p>
    <w:p w:rsidR="000E21A0" w:rsidRPr="009B211B" w:rsidRDefault="000E21A0" w:rsidP="00BE0356">
      <w:pPr>
        <w:jc w:val="both"/>
      </w:pPr>
      <w:r w:rsidRPr="009B211B">
        <w:t xml:space="preserve">      Молекулы. Диффузия. Движение молекул. Связь температуры тела со скоростью движения его молекул. Притяжение и отталкивание молекул. Различные состояния вещества и их объяснение на основе молекулярно-кинетических представлений.</w:t>
      </w:r>
    </w:p>
    <w:p w:rsidR="000E21A0" w:rsidRPr="009B211B" w:rsidRDefault="000E21A0" w:rsidP="00BE0356">
      <w:pPr>
        <w:jc w:val="both"/>
      </w:pPr>
    </w:p>
    <w:p w:rsidR="000E21A0" w:rsidRPr="009B211B" w:rsidRDefault="000E21A0" w:rsidP="00BE0356">
      <w:pPr>
        <w:widowControl w:val="0"/>
        <w:suppressAutoHyphens/>
        <w:jc w:val="both"/>
        <w:rPr>
          <w:b/>
          <w:bCs/>
          <w:i/>
        </w:rPr>
      </w:pPr>
      <w:r w:rsidRPr="009B211B">
        <w:rPr>
          <w:b/>
          <w:bCs/>
          <w:i/>
        </w:rPr>
        <w:t>Взаимодействие тел (21 ч)</w:t>
      </w:r>
    </w:p>
    <w:p w:rsidR="000E21A0" w:rsidRPr="009B211B" w:rsidRDefault="000E21A0" w:rsidP="00BE0356">
      <w:pPr>
        <w:jc w:val="both"/>
      </w:pPr>
      <w:r w:rsidRPr="009B211B">
        <w:t xml:space="preserve">     Механическое движение. Равномерное</w:t>
      </w:r>
      <w:r w:rsidR="00156356" w:rsidRPr="009B211B">
        <w:t xml:space="preserve"> и неравномерное</w:t>
      </w:r>
      <w:r w:rsidRPr="009B211B">
        <w:t xml:space="preserve"> движение. Скорость.</w:t>
      </w:r>
    </w:p>
    <w:p w:rsidR="000E21A0" w:rsidRPr="009B211B" w:rsidRDefault="000E21A0" w:rsidP="00BE0356">
      <w:pPr>
        <w:jc w:val="both"/>
      </w:pPr>
      <w:r w:rsidRPr="009B211B">
        <w:t xml:space="preserve">     Инерция. Взаимодействие тел. Масса тела. Измерение массы тела с помощью весов. Плотность вещества.</w:t>
      </w:r>
    </w:p>
    <w:p w:rsidR="000E21A0" w:rsidRPr="009B211B" w:rsidRDefault="000E21A0" w:rsidP="00BE0356">
      <w:pPr>
        <w:jc w:val="both"/>
      </w:pPr>
      <w:r w:rsidRPr="009B211B">
        <w:t xml:space="preserve">     </w:t>
      </w:r>
      <w:r w:rsidR="00156356" w:rsidRPr="009B211B">
        <w:t xml:space="preserve">Сила. </w:t>
      </w:r>
      <w:r w:rsidRPr="009B211B">
        <w:t>Явлени</w:t>
      </w:r>
      <w:r w:rsidR="00156356" w:rsidRPr="009B211B">
        <w:t>е тяготения. Сила тяжести. Сила упругости</w:t>
      </w:r>
      <w:r w:rsidRPr="009B211B">
        <w:t xml:space="preserve">. </w:t>
      </w:r>
      <w:r w:rsidR="00156356" w:rsidRPr="009B211B">
        <w:t>Упругая деформация. Закон Гука.</w:t>
      </w:r>
      <w:r w:rsidR="00156356" w:rsidRPr="009B211B">
        <w:br/>
        <w:t xml:space="preserve">     </w:t>
      </w:r>
      <w:r w:rsidRPr="009B211B">
        <w:t>Вес. Связь между силой тяжести и массой.</w:t>
      </w:r>
    </w:p>
    <w:p w:rsidR="000E21A0" w:rsidRPr="009B211B" w:rsidRDefault="00156356" w:rsidP="00BE0356">
      <w:pPr>
        <w:jc w:val="both"/>
      </w:pPr>
      <w:r w:rsidRPr="009B211B">
        <w:t xml:space="preserve">     </w:t>
      </w:r>
      <w:r w:rsidR="000E21A0" w:rsidRPr="009B211B">
        <w:t>Динамометр. Графическое изображение силы. Сложение сил, действующих по одной прямой.</w:t>
      </w:r>
    </w:p>
    <w:p w:rsidR="000E21A0" w:rsidRPr="009B211B" w:rsidRDefault="000E21A0" w:rsidP="00BE0356">
      <w:pPr>
        <w:jc w:val="both"/>
      </w:pPr>
      <w:r w:rsidRPr="009B211B">
        <w:t xml:space="preserve">     Трение. Сила трения. Трение скольжения, качения, покоя. Подшипники.</w:t>
      </w:r>
    </w:p>
    <w:p w:rsidR="000E21A0" w:rsidRPr="009B211B" w:rsidRDefault="000E21A0" w:rsidP="00BE0356">
      <w:pPr>
        <w:jc w:val="both"/>
      </w:pPr>
    </w:p>
    <w:p w:rsidR="000E21A0" w:rsidRPr="009B211B" w:rsidRDefault="000E21A0" w:rsidP="00BE0356">
      <w:pPr>
        <w:widowControl w:val="0"/>
        <w:suppressAutoHyphens/>
        <w:jc w:val="both"/>
        <w:rPr>
          <w:b/>
          <w:bCs/>
          <w:i/>
        </w:rPr>
      </w:pPr>
      <w:r w:rsidRPr="009B211B">
        <w:rPr>
          <w:b/>
          <w:bCs/>
          <w:i/>
        </w:rPr>
        <w:t>Давление твердых тел, жидкостей и газов (21 ч)</w:t>
      </w:r>
    </w:p>
    <w:p w:rsidR="000E21A0" w:rsidRPr="009B211B" w:rsidRDefault="000E21A0" w:rsidP="00BE0356">
      <w:pPr>
        <w:jc w:val="both"/>
      </w:pPr>
      <w:r w:rsidRPr="009B211B">
        <w:t xml:space="preserve">     Давление. Давление твердых тел.</w:t>
      </w:r>
    </w:p>
    <w:p w:rsidR="000E21A0" w:rsidRPr="009B211B" w:rsidRDefault="000E21A0" w:rsidP="00BE0356">
      <w:pPr>
        <w:jc w:val="both"/>
      </w:pPr>
      <w:r w:rsidRPr="009B211B">
        <w:t xml:space="preserve">     Давление газа. Объяснение давления газа на основе молекулярно-кинетических представлений. Закон Паскаля.</w:t>
      </w:r>
    </w:p>
    <w:p w:rsidR="000E21A0" w:rsidRPr="009B211B" w:rsidRDefault="000E21A0" w:rsidP="00BE0356">
      <w:pPr>
        <w:jc w:val="both"/>
      </w:pPr>
      <w:r w:rsidRPr="009B211B">
        <w:t xml:space="preserve">     Давление в жидкости и газе. Сообщающиеся сосуды. </w:t>
      </w:r>
    </w:p>
    <w:p w:rsidR="000E21A0" w:rsidRPr="009B211B" w:rsidRDefault="000E21A0" w:rsidP="00BE0356">
      <w:pPr>
        <w:jc w:val="both"/>
      </w:pPr>
      <w:r w:rsidRPr="009B211B">
        <w:t xml:space="preserve">     </w:t>
      </w:r>
      <w:r w:rsidR="00870514" w:rsidRPr="009B211B">
        <w:t xml:space="preserve">Вес воздуха. </w:t>
      </w:r>
      <w:r w:rsidRPr="009B211B">
        <w:t>Атмосферное давление. Опыт Торричелли. Барометр-анероид. Изменение атмосферного давления с высотой. Манометры. Насосы.</w:t>
      </w:r>
      <w:r w:rsidR="00870514" w:rsidRPr="009B211B">
        <w:t xml:space="preserve"> Гидравлический пресс.</w:t>
      </w:r>
    </w:p>
    <w:p w:rsidR="000E21A0" w:rsidRPr="009B211B" w:rsidRDefault="000E21A0" w:rsidP="00BE0356">
      <w:pPr>
        <w:jc w:val="both"/>
      </w:pPr>
      <w:r w:rsidRPr="009B211B">
        <w:t xml:space="preserve">     Архимедова сила. Условия плавания тел. </w:t>
      </w:r>
      <w:r w:rsidR="00870514" w:rsidRPr="009B211B">
        <w:t>Плавание судов</w:t>
      </w:r>
      <w:r w:rsidRPr="009B211B">
        <w:t>. Воздухоплавание.</w:t>
      </w:r>
    </w:p>
    <w:p w:rsidR="00ED33F8" w:rsidRPr="009B211B" w:rsidRDefault="00ED33F8" w:rsidP="00BE0356">
      <w:pPr>
        <w:widowControl w:val="0"/>
        <w:suppressAutoHyphens/>
        <w:jc w:val="both"/>
      </w:pPr>
    </w:p>
    <w:p w:rsidR="00ED33F8" w:rsidRPr="009B211B" w:rsidRDefault="00ED33F8" w:rsidP="00BE0356">
      <w:pPr>
        <w:widowControl w:val="0"/>
        <w:suppressAutoHyphens/>
        <w:jc w:val="both"/>
        <w:rPr>
          <w:b/>
          <w:bCs/>
          <w:i/>
        </w:rPr>
      </w:pPr>
      <w:r w:rsidRPr="009B211B">
        <w:rPr>
          <w:b/>
          <w:bCs/>
          <w:i/>
        </w:rPr>
        <w:t>Работа и мощность. Энергия. (1</w:t>
      </w:r>
      <w:r w:rsidR="00685260" w:rsidRPr="009B211B">
        <w:rPr>
          <w:b/>
          <w:bCs/>
          <w:i/>
        </w:rPr>
        <w:t>2</w:t>
      </w:r>
      <w:r w:rsidRPr="009B211B">
        <w:rPr>
          <w:b/>
          <w:bCs/>
          <w:i/>
        </w:rPr>
        <w:t xml:space="preserve"> ч)</w:t>
      </w:r>
    </w:p>
    <w:p w:rsidR="00ED33F8" w:rsidRPr="009B211B" w:rsidRDefault="00ED33F8" w:rsidP="00BE0356">
      <w:pPr>
        <w:jc w:val="both"/>
      </w:pPr>
      <w:r w:rsidRPr="009B211B">
        <w:t xml:space="preserve">   </w:t>
      </w:r>
      <w:r w:rsidR="00870514" w:rsidRPr="009B211B">
        <w:t>Механическая работа. Единицы работы</w:t>
      </w:r>
      <w:r w:rsidRPr="009B211B">
        <w:t>. Мощность.</w:t>
      </w:r>
      <w:r w:rsidR="00870514" w:rsidRPr="009B211B">
        <w:t xml:space="preserve"> Единицы мощности. </w:t>
      </w:r>
      <w:r w:rsidR="00870514" w:rsidRPr="009B211B">
        <w:br/>
        <w:t xml:space="preserve">   </w:t>
      </w:r>
      <w:r w:rsidRPr="009B211B">
        <w:t xml:space="preserve"> Простые механизмы. Условие равновесия рычага. Момент силы. </w:t>
      </w:r>
      <w:r w:rsidR="00870514" w:rsidRPr="009B211B">
        <w:t>Применение закона равновесия рычага к блоку</w:t>
      </w:r>
      <w:r w:rsidRPr="009B211B">
        <w:t xml:space="preserve">. </w:t>
      </w:r>
      <w:r w:rsidR="00870514" w:rsidRPr="009B211B">
        <w:t>«Золотое правило» механики.</w:t>
      </w:r>
    </w:p>
    <w:p w:rsidR="00ED33F8" w:rsidRPr="009B211B" w:rsidRDefault="00ED33F8" w:rsidP="00BE0356">
      <w:pPr>
        <w:jc w:val="both"/>
      </w:pPr>
      <w:r w:rsidRPr="009B211B">
        <w:t xml:space="preserve">   КПД механизма.</w:t>
      </w:r>
    </w:p>
    <w:p w:rsidR="00ED33F8" w:rsidRPr="009B211B" w:rsidRDefault="00ED33F8" w:rsidP="00BE0356">
      <w:pPr>
        <w:jc w:val="both"/>
      </w:pPr>
      <w:r w:rsidRPr="009B211B">
        <w:t xml:space="preserve">   Потенциальная энергия поднятого тела, сжатой пружины. Кинетическая энергия движущегося тела. Превращение одного вида механической энергии в другой. Энергия рек и ветра.</w:t>
      </w:r>
    </w:p>
    <w:p w:rsidR="00ED33F8" w:rsidRPr="009B211B" w:rsidRDefault="00ED33F8" w:rsidP="00BE0356">
      <w:pPr>
        <w:jc w:val="both"/>
      </w:pPr>
    </w:p>
    <w:p w:rsidR="000E21A0" w:rsidRDefault="00ED33F8" w:rsidP="00BE0356">
      <w:pPr>
        <w:jc w:val="both"/>
        <w:rPr>
          <w:b/>
          <w:i/>
          <w:iCs/>
          <w:color w:val="000000"/>
          <w:spacing w:val="-5"/>
        </w:rPr>
      </w:pPr>
      <w:r w:rsidRPr="009B211B">
        <w:rPr>
          <w:b/>
          <w:i/>
          <w:iCs/>
          <w:color w:val="000000"/>
          <w:spacing w:val="-5"/>
        </w:rPr>
        <w:t>Обобщающее повторение. Решение задач(</w:t>
      </w:r>
      <w:r w:rsidR="007E1440" w:rsidRPr="009B211B">
        <w:rPr>
          <w:b/>
          <w:i/>
          <w:iCs/>
          <w:color w:val="000000"/>
          <w:spacing w:val="-5"/>
        </w:rPr>
        <w:t>6</w:t>
      </w:r>
      <w:r w:rsidRPr="009B211B">
        <w:rPr>
          <w:b/>
          <w:i/>
          <w:iCs/>
          <w:color w:val="000000"/>
          <w:spacing w:val="-5"/>
        </w:rPr>
        <w:t xml:space="preserve"> ч)</w:t>
      </w:r>
    </w:p>
    <w:p w:rsidR="008D358E" w:rsidRDefault="008D358E" w:rsidP="00BE0356">
      <w:pPr>
        <w:jc w:val="both"/>
        <w:rPr>
          <w:b/>
          <w:i/>
          <w:iCs/>
          <w:color w:val="000000"/>
          <w:spacing w:val="-5"/>
        </w:rPr>
      </w:pPr>
    </w:p>
    <w:p w:rsidR="008D358E" w:rsidRDefault="008D358E" w:rsidP="008D358E">
      <w:pPr>
        <w:pStyle w:val="ac"/>
        <w:ind w:hanging="720"/>
        <w:jc w:val="both"/>
        <w:rPr>
          <w:b/>
        </w:rPr>
      </w:pPr>
      <w:r>
        <w:rPr>
          <w:b/>
        </w:rPr>
        <w:t>8 класс (70 часов)</w:t>
      </w:r>
    </w:p>
    <w:p w:rsidR="008D358E" w:rsidRPr="005431E4" w:rsidRDefault="008D358E" w:rsidP="008D358E">
      <w:pPr>
        <w:jc w:val="both"/>
        <w:rPr>
          <w:b/>
          <w:i/>
          <w:lang w:eastAsia="ar-SA"/>
        </w:rPr>
      </w:pPr>
      <w:r w:rsidRPr="005431E4">
        <w:rPr>
          <w:b/>
          <w:i/>
          <w:lang w:eastAsia="ar-SA"/>
        </w:rPr>
        <w:t>Тепловые явления. (13 ч.)</w:t>
      </w:r>
    </w:p>
    <w:p w:rsidR="008D358E" w:rsidRPr="005431E4" w:rsidRDefault="008D358E" w:rsidP="008D358E">
      <w:pPr>
        <w:jc w:val="both"/>
      </w:pPr>
      <w:r w:rsidRPr="005431E4">
        <w:t>Тепловое движение. Температура.  Внутренняя энергия. Два способа изменения внутренней энергии: работа и теплопередача. Виды теплопередачи.</w:t>
      </w:r>
    </w:p>
    <w:p w:rsidR="008D358E" w:rsidRPr="005431E4" w:rsidRDefault="008D358E" w:rsidP="008D358E">
      <w:pPr>
        <w:jc w:val="both"/>
      </w:pPr>
      <w:r w:rsidRPr="005431E4">
        <w:t xml:space="preserve">   Количество теплоты. Удельная теплоемкость вещества. Удельная теплота сгорания топлива.</w:t>
      </w:r>
    </w:p>
    <w:p w:rsidR="008D358E" w:rsidRPr="005431E4" w:rsidRDefault="008D358E" w:rsidP="008D358E">
      <w:pPr>
        <w:jc w:val="both"/>
      </w:pPr>
    </w:p>
    <w:p w:rsidR="008D358E" w:rsidRPr="005431E4" w:rsidRDefault="008D358E" w:rsidP="008D358E">
      <w:pPr>
        <w:jc w:val="both"/>
        <w:rPr>
          <w:b/>
          <w:i/>
          <w:lang w:eastAsia="ar-SA"/>
        </w:rPr>
      </w:pPr>
      <w:r w:rsidRPr="005431E4">
        <w:rPr>
          <w:b/>
          <w:i/>
          <w:lang w:eastAsia="ar-SA"/>
        </w:rPr>
        <w:t>Изменение агрегатных состояний вещества. (13 ч.)</w:t>
      </w:r>
    </w:p>
    <w:p w:rsidR="008D358E" w:rsidRPr="005431E4" w:rsidRDefault="008D358E" w:rsidP="008D358E">
      <w:pPr>
        <w:jc w:val="both"/>
      </w:pPr>
      <w:r w:rsidRPr="005431E4">
        <w:t>Плавление и отвердевание тел. Температура плавления. Удельная теплота плавления.</w:t>
      </w:r>
    </w:p>
    <w:p w:rsidR="008D358E" w:rsidRPr="005431E4" w:rsidRDefault="008D358E" w:rsidP="008D358E">
      <w:pPr>
        <w:jc w:val="both"/>
      </w:pPr>
      <w:r w:rsidRPr="005431E4">
        <w:t xml:space="preserve">   Испарение и конденсация. Относительна влажность воздуха и ее измерение.</w:t>
      </w:r>
    </w:p>
    <w:p w:rsidR="008D358E" w:rsidRPr="005431E4" w:rsidRDefault="008D358E" w:rsidP="008D358E">
      <w:pPr>
        <w:jc w:val="both"/>
      </w:pPr>
      <w:r w:rsidRPr="005431E4">
        <w:t xml:space="preserve">   Кипение. Температура кипения. Удельная теплота парообразования.</w:t>
      </w:r>
    </w:p>
    <w:p w:rsidR="008D358E" w:rsidRPr="005431E4" w:rsidRDefault="008D358E" w:rsidP="008D358E">
      <w:pPr>
        <w:jc w:val="both"/>
      </w:pPr>
      <w:r w:rsidRPr="005431E4">
        <w:t xml:space="preserve">   Объяснение изменений агрегатных состояний вещества на основе молекулярно-кинетических представлений.</w:t>
      </w:r>
    </w:p>
    <w:p w:rsidR="008D358E" w:rsidRPr="005431E4" w:rsidRDefault="008D358E" w:rsidP="008D358E">
      <w:pPr>
        <w:jc w:val="both"/>
      </w:pPr>
      <w:r w:rsidRPr="005431E4">
        <w:t xml:space="preserve">   Превращения энергии в механических и тепловых процессах. </w:t>
      </w:r>
    </w:p>
    <w:p w:rsidR="008D358E" w:rsidRPr="005431E4" w:rsidRDefault="008D358E" w:rsidP="008D358E">
      <w:pPr>
        <w:jc w:val="both"/>
      </w:pPr>
      <w:r w:rsidRPr="005431E4">
        <w:t xml:space="preserve">   Двигатель внутреннего сгорания. Паровая турбина. КПД теплового двигателя.</w:t>
      </w:r>
    </w:p>
    <w:p w:rsidR="008D358E" w:rsidRPr="005431E4" w:rsidRDefault="008D358E" w:rsidP="008D358E">
      <w:pPr>
        <w:jc w:val="both"/>
      </w:pPr>
    </w:p>
    <w:p w:rsidR="008D358E" w:rsidRPr="005431E4" w:rsidRDefault="008D358E" w:rsidP="008D358E">
      <w:pPr>
        <w:jc w:val="both"/>
        <w:rPr>
          <w:b/>
          <w:i/>
          <w:lang w:eastAsia="ar-SA"/>
        </w:rPr>
      </w:pPr>
      <w:r w:rsidRPr="005431E4">
        <w:rPr>
          <w:b/>
          <w:i/>
          <w:lang w:eastAsia="ar-SA"/>
        </w:rPr>
        <w:t>Электрические явления. (25 ч.)</w:t>
      </w:r>
    </w:p>
    <w:p w:rsidR="008D358E" w:rsidRPr="005431E4" w:rsidRDefault="008D358E" w:rsidP="008D358E">
      <w:pPr>
        <w:jc w:val="both"/>
      </w:pPr>
      <w:r w:rsidRPr="005431E4">
        <w:t>Электризация тел. Два рода зарядов. Взаимодействие заряженных тел. Электрическое поле.</w:t>
      </w:r>
    </w:p>
    <w:p w:rsidR="008D358E" w:rsidRPr="005431E4" w:rsidRDefault="008D358E" w:rsidP="008D358E">
      <w:pPr>
        <w:jc w:val="both"/>
      </w:pPr>
      <w:r w:rsidRPr="005431E4">
        <w:t xml:space="preserve">   Дискретность электрического заряда. Электрон. Строение атомов.</w:t>
      </w:r>
    </w:p>
    <w:p w:rsidR="008D358E" w:rsidRPr="005431E4" w:rsidRDefault="008D358E" w:rsidP="008D358E">
      <w:pPr>
        <w:jc w:val="both"/>
      </w:pPr>
      <w:r w:rsidRPr="005431E4">
        <w:t xml:space="preserve">   Электрический ток. Гальванические элементы. Аккумуляторы. Электрическая цепь. Электрический ток в металлах. Сила тока. Амперметр.</w:t>
      </w:r>
    </w:p>
    <w:p w:rsidR="008D358E" w:rsidRPr="005431E4" w:rsidRDefault="008D358E" w:rsidP="008D358E">
      <w:pPr>
        <w:jc w:val="both"/>
      </w:pPr>
      <w:r w:rsidRPr="005431E4">
        <w:t xml:space="preserve">   Электрическое напряжение. Вольтметр.</w:t>
      </w:r>
    </w:p>
    <w:p w:rsidR="008D358E" w:rsidRPr="005431E4" w:rsidRDefault="008D358E" w:rsidP="008D358E">
      <w:pPr>
        <w:jc w:val="both"/>
      </w:pPr>
      <w:r w:rsidRPr="005431E4">
        <w:t xml:space="preserve">   Электрическое сопротивление.</w:t>
      </w:r>
    </w:p>
    <w:p w:rsidR="008D358E" w:rsidRPr="005431E4" w:rsidRDefault="008D358E" w:rsidP="008D358E">
      <w:pPr>
        <w:jc w:val="both"/>
      </w:pPr>
      <w:r w:rsidRPr="005431E4">
        <w:t xml:space="preserve">   Закон Ома для участка электрической цепи.</w:t>
      </w:r>
    </w:p>
    <w:p w:rsidR="008D358E" w:rsidRPr="005431E4" w:rsidRDefault="008D358E" w:rsidP="008D358E">
      <w:pPr>
        <w:jc w:val="both"/>
      </w:pPr>
      <w:r w:rsidRPr="005431E4">
        <w:t xml:space="preserve">   Удельное сопротивление. Реостаты. Виды соединений проводников.</w:t>
      </w:r>
    </w:p>
    <w:p w:rsidR="008D358E" w:rsidRPr="005431E4" w:rsidRDefault="008D358E" w:rsidP="008D358E">
      <w:pPr>
        <w:jc w:val="both"/>
      </w:pPr>
      <w:r w:rsidRPr="005431E4">
        <w:t xml:space="preserve">   Работа и мощность тока. Количество теплоты, выделяемое проводником с током. Счетчик электрической энергии. Лампа накаливания. Электронагревательные приборы. Короткое замыкание. Плавкие предохранители.</w:t>
      </w:r>
    </w:p>
    <w:p w:rsidR="008D358E" w:rsidRPr="005431E4" w:rsidRDefault="008D358E" w:rsidP="008D358E">
      <w:pPr>
        <w:jc w:val="both"/>
        <w:rPr>
          <w:b/>
          <w:i/>
          <w:lang w:eastAsia="ar-SA"/>
        </w:rPr>
      </w:pPr>
    </w:p>
    <w:p w:rsidR="008D358E" w:rsidRPr="005431E4" w:rsidRDefault="008D358E" w:rsidP="008D358E">
      <w:pPr>
        <w:jc w:val="both"/>
        <w:rPr>
          <w:b/>
          <w:i/>
          <w:lang w:eastAsia="ar-SA"/>
        </w:rPr>
      </w:pPr>
      <w:r w:rsidRPr="005431E4">
        <w:rPr>
          <w:b/>
          <w:i/>
          <w:lang w:eastAsia="ar-SA"/>
        </w:rPr>
        <w:t>Электромагнитные явления.(5 ч.)</w:t>
      </w:r>
    </w:p>
    <w:p w:rsidR="008D358E" w:rsidRPr="005431E4" w:rsidRDefault="008D358E" w:rsidP="008D358E">
      <w:pPr>
        <w:jc w:val="both"/>
      </w:pPr>
      <w:r w:rsidRPr="005431E4">
        <w:t>Магнитное поле тока. Электромагниты и их применение. Постоянные магниты. Магнитное поле Земли. Действие магнитного поля на проводник с током. Электродвигатель постоянного тока.</w:t>
      </w:r>
    </w:p>
    <w:p w:rsidR="008D358E" w:rsidRPr="005431E4" w:rsidRDefault="008D358E" w:rsidP="008D358E">
      <w:pPr>
        <w:jc w:val="both"/>
        <w:rPr>
          <w:i/>
        </w:rPr>
      </w:pPr>
    </w:p>
    <w:p w:rsidR="008D358E" w:rsidRPr="005431E4" w:rsidRDefault="008D358E" w:rsidP="008D358E">
      <w:pPr>
        <w:widowControl w:val="0"/>
        <w:suppressAutoHyphens/>
        <w:jc w:val="both"/>
        <w:rPr>
          <w:b/>
          <w:i/>
          <w:lang w:eastAsia="ar-SA"/>
        </w:rPr>
      </w:pPr>
      <w:r w:rsidRPr="005431E4">
        <w:rPr>
          <w:b/>
          <w:i/>
          <w:lang w:eastAsia="ar-SA"/>
        </w:rPr>
        <w:t>Световые явления.(8 ч.)</w:t>
      </w:r>
    </w:p>
    <w:p w:rsidR="008D358E" w:rsidRPr="005431E4" w:rsidRDefault="008D358E" w:rsidP="008D358E">
      <w:pPr>
        <w:jc w:val="both"/>
      </w:pPr>
      <w:r w:rsidRPr="005431E4">
        <w:t>Источники света. Прямолинейное распространение света.</w:t>
      </w:r>
    </w:p>
    <w:p w:rsidR="008D358E" w:rsidRPr="005431E4" w:rsidRDefault="008D358E" w:rsidP="008D358E">
      <w:pPr>
        <w:jc w:val="both"/>
      </w:pPr>
      <w:r w:rsidRPr="005431E4">
        <w:t xml:space="preserve">   Отражение света. Законы отражения. Плоское зеркало.</w:t>
      </w:r>
    </w:p>
    <w:p w:rsidR="008D358E" w:rsidRPr="005431E4" w:rsidRDefault="008D358E" w:rsidP="008D358E">
      <w:pPr>
        <w:jc w:val="both"/>
      </w:pPr>
      <w:r w:rsidRPr="005431E4">
        <w:t xml:space="preserve">   Преломление света. Закон преломления света.</w:t>
      </w:r>
    </w:p>
    <w:p w:rsidR="008D358E" w:rsidRPr="005431E4" w:rsidRDefault="008D358E" w:rsidP="008D358E">
      <w:pPr>
        <w:jc w:val="both"/>
      </w:pPr>
      <w:r w:rsidRPr="005431E4">
        <w:t xml:space="preserve">   Линза. Фокусное расстояние линзы. Построение изображений, даваемых тонкой линзой. Оптическая сила линзы. </w:t>
      </w:r>
    </w:p>
    <w:p w:rsidR="008D358E" w:rsidRPr="005431E4" w:rsidRDefault="008D358E" w:rsidP="008D358E">
      <w:pPr>
        <w:widowControl w:val="0"/>
        <w:suppressAutoHyphens/>
        <w:jc w:val="both"/>
        <w:rPr>
          <w:b/>
          <w:bCs/>
          <w:i/>
        </w:rPr>
      </w:pPr>
    </w:p>
    <w:p w:rsidR="008D358E" w:rsidRDefault="008D358E" w:rsidP="008D358E">
      <w:pPr>
        <w:jc w:val="both"/>
        <w:rPr>
          <w:b/>
          <w:i/>
          <w:iCs/>
          <w:color w:val="000000"/>
          <w:spacing w:val="-5"/>
        </w:rPr>
      </w:pPr>
      <w:r w:rsidRPr="005431E4">
        <w:rPr>
          <w:b/>
          <w:i/>
          <w:iCs/>
          <w:color w:val="000000"/>
          <w:spacing w:val="-5"/>
        </w:rPr>
        <w:t>Обобщающее повторение. (6 ч)</w:t>
      </w:r>
    </w:p>
    <w:p w:rsidR="008D358E" w:rsidRDefault="008D358E" w:rsidP="008D358E">
      <w:pPr>
        <w:jc w:val="both"/>
        <w:rPr>
          <w:b/>
          <w:i/>
          <w:iCs/>
          <w:color w:val="000000"/>
          <w:spacing w:val="-5"/>
        </w:rPr>
      </w:pPr>
    </w:p>
    <w:p w:rsidR="008D358E" w:rsidRDefault="008D358E" w:rsidP="008D358E">
      <w:pPr>
        <w:pStyle w:val="ac"/>
        <w:ind w:hanging="720"/>
        <w:jc w:val="both"/>
        <w:rPr>
          <w:b/>
        </w:rPr>
      </w:pPr>
      <w:r>
        <w:rPr>
          <w:b/>
        </w:rPr>
        <w:t>9 класс (68 часов)</w:t>
      </w:r>
    </w:p>
    <w:p w:rsidR="008D358E" w:rsidRPr="00FA407B" w:rsidRDefault="008D358E" w:rsidP="008D358E">
      <w:pPr>
        <w:jc w:val="both"/>
        <w:rPr>
          <w:b/>
          <w:i/>
        </w:rPr>
      </w:pPr>
      <w:r w:rsidRPr="00FA407B">
        <w:rPr>
          <w:b/>
          <w:i/>
        </w:rPr>
        <w:t>Законы взаимодействия и движения тел (26 ч.)</w:t>
      </w:r>
    </w:p>
    <w:p w:rsidR="008D358E" w:rsidRPr="00FA407B" w:rsidRDefault="008D358E" w:rsidP="008D358E">
      <w:pPr>
        <w:shd w:val="clear" w:color="auto" w:fill="FFFFFF"/>
        <w:ind w:left="341"/>
        <w:jc w:val="both"/>
      </w:pPr>
      <w:r w:rsidRPr="00FA407B">
        <w:t xml:space="preserve">Материальная точка. </w:t>
      </w:r>
      <w:r w:rsidRPr="00FA407B">
        <w:rPr>
          <w:iCs/>
        </w:rPr>
        <w:t>Система отсчета.</w:t>
      </w:r>
    </w:p>
    <w:p w:rsidR="008D358E" w:rsidRPr="00FA407B" w:rsidRDefault="008D358E" w:rsidP="008D358E">
      <w:pPr>
        <w:shd w:val="clear" w:color="auto" w:fill="FFFFFF"/>
        <w:ind w:left="19" w:right="5" w:firstLine="322"/>
        <w:jc w:val="both"/>
      </w:pPr>
      <w:r w:rsidRPr="00FA407B">
        <w:t>Перемещение. Скорость прямолинейного равномерного движения.</w:t>
      </w:r>
    </w:p>
    <w:p w:rsidR="008D358E" w:rsidRPr="00FA407B" w:rsidRDefault="008D358E" w:rsidP="008D358E">
      <w:pPr>
        <w:shd w:val="clear" w:color="auto" w:fill="FFFFFF"/>
        <w:ind w:left="19" w:right="10" w:firstLine="322"/>
        <w:jc w:val="both"/>
      </w:pPr>
      <w:r w:rsidRPr="00FA407B">
        <w:t>Прямолинейное равноускоренное движение: мгновенная скорость, ускорение, перемещение.</w:t>
      </w:r>
    </w:p>
    <w:p w:rsidR="008D358E" w:rsidRPr="00FA407B" w:rsidRDefault="008D358E" w:rsidP="008D358E">
      <w:pPr>
        <w:shd w:val="clear" w:color="auto" w:fill="FFFFFF"/>
        <w:ind w:left="14" w:firstLine="326"/>
        <w:jc w:val="both"/>
      </w:pPr>
      <w:r w:rsidRPr="00FA407B">
        <w:t>Графики зависимости кинематических величин от времени при равномерном и равноускоренном движении.</w:t>
      </w:r>
    </w:p>
    <w:p w:rsidR="008D358E" w:rsidRPr="00FA407B" w:rsidRDefault="008D358E" w:rsidP="008D358E">
      <w:pPr>
        <w:shd w:val="clear" w:color="auto" w:fill="FFFFFF"/>
        <w:ind w:firstLine="317"/>
        <w:jc w:val="both"/>
      </w:pPr>
      <w:r w:rsidRPr="00FA407B">
        <w:rPr>
          <w:iCs/>
        </w:rPr>
        <w:t xml:space="preserve">Относительность механического движения. </w:t>
      </w:r>
    </w:p>
    <w:p w:rsidR="008D358E" w:rsidRPr="00FA407B" w:rsidRDefault="008D358E" w:rsidP="008D358E">
      <w:pPr>
        <w:shd w:val="clear" w:color="auto" w:fill="FFFFFF"/>
        <w:ind w:left="19" w:right="10" w:firstLine="317"/>
        <w:jc w:val="both"/>
      </w:pPr>
      <w:r w:rsidRPr="00FA407B">
        <w:rPr>
          <w:iCs/>
        </w:rPr>
        <w:t xml:space="preserve">Инерциальная система отсчета. </w:t>
      </w:r>
      <w:r w:rsidRPr="00FA407B">
        <w:t>Первый, второй и третий законы Ньютона.</w:t>
      </w:r>
    </w:p>
    <w:p w:rsidR="008D358E" w:rsidRPr="00FA407B" w:rsidRDefault="008D358E" w:rsidP="008D358E">
      <w:pPr>
        <w:shd w:val="clear" w:color="auto" w:fill="FFFFFF"/>
        <w:ind w:left="67" w:firstLine="336"/>
        <w:jc w:val="both"/>
      </w:pPr>
      <w:r w:rsidRPr="00FA407B">
        <w:t xml:space="preserve">Свободное падение. </w:t>
      </w:r>
      <w:r w:rsidRPr="00FA407B">
        <w:rPr>
          <w:iCs/>
        </w:rPr>
        <w:t xml:space="preserve">Невесомость. </w:t>
      </w:r>
      <w:r w:rsidRPr="00FA407B">
        <w:t xml:space="preserve">Закон всемирного тяготения. Искусственные спутники Земли. Импульс. Закон сохранения импульса. </w:t>
      </w:r>
      <w:r w:rsidRPr="00FA407B">
        <w:rPr>
          <w:iCs/>
        </w:rPr>
        <w:t>Реактивное движение.</w:t>
      </w:r>
    </w:p>
    <w:p w:rsidR="008D358E" w:rsidRPr="00FA407B" w:rsidRDefault="008D358E" w:rsidP="008D358E">
      <w:pPr>
        <w:jc w:val="both"/>
      </w:pPr>
    </w:p>
    <w:p w:rsidR="008D358E" w:rsidRPr="00FA407B" w:rsidRDefault="008D358E" w:rsidP="008D358E">
      <w:pPr>
        <w:jc w:val="both"/>
        <w:rPr>
          <w:b/>
          <w:i/>
        </w:rPr>
      </w:pPr>
      <w:r w:rsidRPr="00FA407B">
        <w:rPr>
          <w:b/>
          <w:i/>
        </w:rPr>
        <w:t>Механические колебания и волны. Звук (10 ч.)</w:t>
      </w:r>
    </w:p>
    <w:p w:rsidR="008D358E" w:rsidRPr="00FA407B" w:rsidRDefault="008D358E" w:rsidP="008D358E">
      <w:pPr>
        <w:shd w:val="clear" w:color="auto" w:fill="FFFFFF"/>
        <w:ind w:left="43" w:right="14" w:firstLine="341"/>
        <w:jc w:val="both"/>
      </w:pPr>
      <w:r w:rsidRPr="00FA407B">
        <w:t xml:space="preserve">Колебательное движение. Колебания груза на пружине. Свободные колебания. Колебательная система. Маятник. </w:t>
      </w:r>
      <w:r w:rsidRPr="00FA407B">
        <w:rPr>
          <w:iCs/>
        </w:rPr>
        <w:t xml:space="preserve">Амплитуда, период, частота колебаний. </w:t>
      </w:r>
      <w:r w:rsidRPr="00FA407B">
        <w:t>Гармонические колебания.</w:t>
      </w:r>
    </w:p>
    <w:p w:rsidR="008D358E" w:rsidRPr="00FA407B" w:rsidRDefault="008D358E" w:rsidP="008D358E">
      <w:pPr>
        <w:shd w:val="clear" w:color="auto" w:fill="FFFFFF"/>
        <w:ind w:left="43" w:right="24" w:firstLine="336"/>
        <w:jc w:val="both"/>
      </w:pPr>
      <w:r w:rsidRPr="00FA407B">
        <w:t xml:space="preserve">Превращение энергии при колебательном движении. Затухающие колебания. Вынужденные колебания. </w:t>
      </w:r>
      <w:r w:rsidRPr="00FA407B">
        <w:rPr>
          <w:iCs/>
        </w:rPr>
        <w:t>Резонанс.</w:t>
      </w:r>
    </w:p>
    <w:p w:rsidR="008D358E" w:rsidRPr="00FA407B" w:rsidRDefault="008D358E" w:rsidP="008D358E">
      <w:pPr>
        <w:shd w:val="clear" w:color="auto" w:fill="FFFFFF"/>
        <w:ind w:left="34" w:right="24" w:firstLine="341"/>
        <w:jc w:val="both"/>
      </w:pPr>
      <w:r w:rsidRPr="00FA407B">
        <w:t>Распространение колебаний в упругих средах. Поперечные и продольные волны. Длина волны. Связь длины волны со скоростью ее распространения и периодом (частотой).</w:t>
      </w:r>
    </w:p>
    <w:p w:rsidR="008D358E" w:rsidRPr="00FA407B" w:rsidRDefault="008D358E" w:rsidP="008D358E">
      <w:pPr>
        <w:shd w:val="clear" w:color="auto" w:fill="FFFFFF"/>
        <w:ind w:left="34" w:right="29" w:firstLine="331"/>
        <w:jc w:val="both"/>
      </w:pPr>
      <w:r w:rsidRPr="00FA407B">
        <w:lastRenderedPageBreak/>
        <w:t xml:space="preserve">Звуковые волны. Скорость звука. </w:t>
      </w:r>
      <w:r w:rsidRPr="00FA407B">
        <w:rPr>
          <w:iCs/>
        </w:rPr>
        <w:t xml:space="preserve">Высота, тембр и громкость звука. </w:t>
      </w:r>
      <w:r w:rsidRPr="00FA407B">
        <w:t xml:space="preserve">Эхо. </w:t>
      </w:r>
      <w:r w:rsidRPr="00FA407B">
        <w:rPr>
          <w:iCs/>
        </w:rPr>
        <w:t xml:space="preserve">Звуковой резонанс. </w:t>
      </w:r>
      <w:r w:rsidRPr="00FA407B">
        <w:t>Интерференция звука.</w:t>
      </w:r>
    </w:p>
    <w:p w:rsidR="008D358E" w:rsidRPr="00FA407B" w:rsidRDefault="008D358E" w:rsidP="008D358E">
      <w:pPr>
        <w:jc w:val="both"/>
      </w:pPr>
    </w:p>
    <w:p w:rsidR="008D358E" w:rsidRPr="00FA407B" w:rsidRDefault="008D358E" w:rsidP="008D358E">
      <w:pPr>
        <w:jc w:val="both"/>
        <w:rPr>
          <w:b/>
          <w:i/>
        </w:rPr>
      </w:pPr>
      <w:r w:rsidRPr="00FA407B">
        <w:rPr>
          <w:b/>
          <w:i/>
        </w:rPr>
        <w:t>Электромагнитное поле (14 ч.)</w:t>
      </w:r>
    </w:p>
    <w:p w:rsidR="008D358E" w:rsidRPr="00FA407B" w:rsidRDefault="008D358E" w:rsidP="008D358E">
      <w:pPr>
        <w:shd w:val="clear" w:color="auto" w:fill="FFFFFF"/>
        <w:ind w:left="19" w:right="442" w:firstLine="336"/>
        <w:jc w:val="both"/>
      </w:pPr>
      <w:r w:rsidRPr="00FA407B">
        <w:t xml:space="preserve">Однородное и неоднородное магнитное поле. </w:t>
      </w:r>
    </w:p>
    <w:p w:rsidR="008D358E" w:rsidRPr="00FA407B" w:rsidRDefault="008D358E" w:rsidP="008D358E">
      <w:pPr>
        <w:shd w:val="clear" w:color="auto" w:fill="FFFFFF"/>
        <w:ind w:left="10" w:right="19" w:firstLine="341"/>
        <w:jc w:val="both"/>
      </w:pPr>
      <w:r w:rsidRPr="00FA407B">
        <w:t>Направление тока и направление линий его магнитного поля. Правило буравчика.</w:t>
      </w:r>
    </w:p>
    <w:p w:rsidR="008D358E" w:rsidRPr="00FA407B" w:rsidRDefault="008D358E" w:rsidP="008D358E">
      <w:pPr>
        <w:shd w:val="clear" w:color="auto" w:fill="FFFFFF"/>
        <w:ind w:left="350"/>
        <w:jc w:val="both"/>
      </w:pPr>
      <w:r w:rsidRPr="00FA407B">
        <w:t>Обнаружение магнитного поля. Правило левой руки.</w:t>
      </w:r>
    </w:p>
    <w:p w:rsidR="008D358E" w:rsidRPr="00FA407B" w:rsidRDefault="008D358E" w:rsidP="008D358E">
      <w:pPr>
        <w:shd w:val="clear" w:color="auto" w:fill="FFFFFF"/>
        <w:ind w:left="5" w:right="14" w:firstLine="326"/>
        <w:jc w:val="both"/>
      </w:pPr>
      <w:r w:rsidRPr="00FA407B">
        <w:rPr>
          <w:iCs/>
        </w:rPr>
        <w:t xml:space="preserve">Индукция магнитного поля. Магнитный поток. </w:t>
      </w:r>
      <w:r w:rsidRPr="00FA407B">
        <w:t xml:space="preserve">Опыты Фарадея. Электромагнитная индукция. </w:t>
      </w:r>
      <w:r w:rsidRPr="00FA407B">
        <w:rPr>
          <w:iCs/>
        </w:rPr>
        <w:t>Направление индукционного тока. Правило Ленца. Явление самоиндукции.</w:t>
      </w:r>
    </w:p>
    <w:p w:rsidR="008D358E" w:rsidRPr="00FA407B" w:rsidRDefault="008D358E" w:rsidP="008D358E">
      <w:pPr>
        <w:shd w:val="clear" w:color="auto" w:fill="FFFFFF"/>
        <w:ind w:left="10" w:right="14" w:firstLine="346"/>
        <w:jc w:val="both"/>
      </w:pPr>
      <w:r w:rsidRPr="00FA407B">
        <w:t xml:space="preserve">Переменный ток. </w:t>
      </w:r>
      <w:r w:rsidRPr="00FA407B">
        <w:rPr>
          <w:iCs/>
        </w:rPr>
        <w:t>Генератор переменного тока. Преобразования энергии в электрогенераторах. Трансформатор. Передача электрической энергии на расстояние.</w:t>
      </w:r>
    </w:p>
    <w:p w:rsidR="008D358E" w:rsidRPr="00FA407B" w:rsidRDefault="008D358E" w:rsidP="008D358E">
      <w:pPr>
        <w:shd w:val="clear" w:color="auto" w:fill="FFFFFF"/>
        <w:ind w:left="19" w:right="14" w:firstLine="341"/>
        <w:jc w:val="both"/>
      </w:pPr>
      <w:r w:rsidRPr="00FA407B">
        <w:t xml:space="preserve">Электромагнитное поле. Электромагнитные волны. Скорость распространения электромагнитных волн. </w:t>
      </w:r>
      <w:r w:rsidRPr="00FA407B">
        <w:rPr>
          <w:iCs/>
        </w:rPr>
        <w:t>Влияние электромагнитных излучений на живые организмы.</w:t>
      </w:r>
    </w:p>
    <w:p w:rsidR="008D358E" w:rsidRPr="00FA407B" w:rsidRDefault="008D358E" w:rsidP="008D358E">
      <w:pPr>
        <w:shd w:val="clear" w:color="auto" w:fill="FFFFFF"/>
        <w:ind w:left="24" w:right="5" w:firstLine="341"/>
        <w:jc w:val="both"/>
      </w:pPr>
      <w:r w:rsidRPr="00FA407B">
        <w:t>Конденсатор. Колебательный контур. Получение электромагнитных колебаний. Принципы радиосвязи и телевидения.</w:t>
      </w:r>
    </w:p>
    <w:p w:rsidR="008D358E" w:rsidRPr="00FA407B" w:rsidRDefault="008D358E" w:rsidP="008D358E">
      <w:pPr>
        <w:shd w:val="clear" w:color="auto" w:fill="FFFFFF"/>
        <w:ind w:firstLine="370"/>
        <w:jc w:val="both"/>
      </w:pPr>
      <w:r w:rsidRPr="00FA407B">
        <w:t xml:space="preserve">Интерференция света. </w:t>
      </w:r>
      <w:r w:rsidRPr="00FA407B">
        <w:rPr>
          <w:iCs/>
        </w:rPr>
        <w:t xml:space="preserve">Электромагнитная природа света. Преломление света. Показатель преломления. </w:t>
      </w:r>
      <w:r w:rsidRPr="00FA407B">
        <w:t xml:space="preserve">Дисперсия света. Цвета тел. Спектрограф и спектроскоп. </w:t>
      </w:r>
      <w:r w:rsidRPr="00FA407B">
        <w:rPr>
          <w:iCs/>
        </w:rPr>
        <w:t xml:space="preserve">Типы оптических спектров. </w:t>
      </w:r>
      <w:r w:rsidRPr="00FA407B">
        <w:t xml:space="preserve">Спектральный анализ. </w:t>
      </w:r>
      <w:r w:rsidRPr="00FA407B">
        <w:rPr>
          <w:iCs/>
        </w:rPr>
        <w:t>Поглощение и испускание света атомами. Происхождение линейчатых спектров.</w:t>
      </w:r>
    </w:p>
    <w:p w:rsidR="008D358E" w:rsidRPr="00FA407B" w:rsidRDefault="008D358E" w:rsidP="008D358E">
      <w:pPr>
        <w:jc w:val="both"/>
        <w:rPr>
          <w:b/>
          <w:i/>
          <w:lang w:eastAsia="ar-SA"/>
        </w:rPr>
      </w:pPr>
    </w:p>
    <w:p w:rsidR="008D358E" w:rsidRPr="00FA407B" w:rsidRDefault="008D358E" w:rsidP="008D358E">
      <w:pPr>
        <w:jc w:val="both"/>
        <w:rPr>
          <w:b/>
          <w:i/>
        </w:rPr>
      </w:pPr>
      <w:r w:rsidRPr="00FA407B">
        <w:rPr>
          <w:b/>
          <w:i/>
        </w:rPr>
        <w:t>Строение атома и атомного ядра (12 ч.)</w:t>
      </w:r>
    </w:p>
    <w:p w:rsidR="008D358E" w:rsidRPr="00FA407B" w:rsidRDefault="008D358E" w:rsidP="008D358E">
      <w:pPr>
        <w:shd w:val="clear" w:color="auto" w:fill="FFFFFF"/>
        <w:ind w:left="43" w:firstLine="336"/>
        <w:jc w:val="both"/>
      </w:pPr>
      <w:r w:rsidRPr="00FA407B">
        <w:t>Радиоактивность как свидетельство сложного строения атомов. Альф</w:t>
      </w:r>
      <w:proofErr w:type="gramStart"/>
      <w:r w:rsidRPr="00FA407B">
        <w:t>а-</w:t>
      </w:r>
      <w:proofErr w:type="gramEnd"/>
      <w:r w:rsidRPr="00FA407B">
        <w:t>, бета- и гамма-излучения.</w:t>
      </w:r>
    </w:p>
    <w:p w:rsidR="008D358E" w:rsidRPr="00FA407B" w:rsidRDefault="008D358E" w:rsidP="008D358E">
      <w:pPr>
        <w:shd w:val="clear" w:color="auto" w:fill="FFFFFF"/>
        <w:ind w:left="379"/>
        <w:jc w:val="both"/>
      </w:pPr>
      <w:r w:rsidRPr="00FA407B">
        <w:t>Опыты Резерфорда. Ядерная модель атома.</w:t>
      </w:r>
    </w:p>
    <w:p w:rsidR="008D358E" w:rsidRPr="00FA407B" w:rsidRDefault="008D358E" w:rsidP="008D358E">
      <w:pPr>
        <w:shd w:val="clear" w:color="auto" w:fill="FFFFFF"/>
        <w:ind w:left="43" w:right="5" w:firstLine="336"/>
        <w:jc w:val="both"/>
      </w:pPr>
      <w:r w:rsidRPr="00FA407B">
        <w:t>Радиоактивные превращения атомных ядер. Сохранение зарядового и массового чисел при ядерных реакциях.</w:t>
      </w:r>
    </w:p>
    <w:p w:rsidR="008D358E" w:rsidRPr="00FA407B" w:rsidRDefault="008D358E" w:rsidP="008D358E">
      <w:pPr>
        <w:shd w:val="clear" w:color="auto" w:fill="FFFFFF"/>
        <w:ind w:left="19" w:right="14" w:firstLine="326"/>
        <w:jc w:val="both"/>
      </w:pPr>
      <w:r w:rsidRPr="00FA407B">
        <w:rPr>
          <w:iCs/>
        </w:rPr>
        <w:t>Методы наблюдения и регистрации частиц в ядерной физике.</w:t>
      </w:r>
    </w:p>
    <w:p w:rsidR="008D358E" w:rsidRPr="00FA407B" w:rsidRDefault="008D358E" w:rsidP="008D358E">
      <w:pPr>
        <w:shd w:val="clear" w:color="auto" w:fill="FFFFFF"/>
        <w:ind w:left="19" w:right="10" w:firstLine="341"/>
        <w:jc w:val="both"/>
      </w:pPr>
      <w:r w:rsidRPr="00FA407B">
        <w:t>Протонно-нейтронная модель ядра. Физический смысл зарядового и массового чисел. Изотопы. Правило смещения для альф</w:t>
      </w:r>
      <w:proofErr w:type="gramStart"/>
      <w:r w:rsidRPr="00FA407B">
        <w:t>а-</w:t>
      </w:r>
      <w:proofErr w:type="gramEnd"/>
      <w:r w:rsidRPr="00FA407B">
        <w:t xml:space="preserve"> и бета-распада. </w:t>
      </w:r>
      <w:r w:rsidRPr="00FA407B">
        <w:rPr>
          <w:iCs/>
        </w:rPr>
        <w:t xml:space="preserve">Энергия связи частиц в ядре. </w:t>
      </w:r>
      <w:r w:rsidRPr="00FA407B">
        <w:t xml:space="preserve">Деление ядер урана. Цепная реакция. </w:t>
      </w:r>
      <w:r w:rsidRPr="00FA407B">
        <w:rPr>
          <w:iCs/>
        </w:rPr>
        <w:t>Ядерная энергетика. Экологические проблемы работы атомных электростанций.</w:t>
      </w:r>
    </w:p>
    <w:p w:rsidR="008D358E" w:rsidRPr="00FA407B" w:rsidRDefault="008D358E" w:rsidP="008D358E">
      <w:pPr>
        <w:shd w:val="clear" w:color="auto" w:fill="FFFFFF"/>
        <w:ind w:left="24" w:right="10" w:firstLine="312"/>
        <w:jc w:val="both"/>
      </w:pPr>
      <w:r w:rsidRPr="00FA407B">
        <w:rPr>
          <w:iCs/>
        </w:rPr>
        <w:t>Дозиметрия. Период полураспада. Закон радиоактивного распада. Влияние радиоактивных излучений на живые организмы.</w:t>
      </w:r>
    </w:p>
    <w:p w:rsidR="008D358E" w:rsidRPr="00FA407B" w:rsidRDefault="008D358E" w:rsidP="008D358E">
      <w:pPr>
        <w:shd w:val="clear" w:color="auto" w:fill="FFFFFF"/>
        <w:ind w:left="24" w:right="10" w:firstLine="336"/>
        <w:jc w:val="both"/>
      </w:pPr>
      <w:r w:rsidRPr="00FA407B">
        <w:t xml:space="preserve">Термоядерная реакция. </w:t>
      </w:r>
      <w:r w:rsidRPr="00FA407B">
        <w:rPr>
          <w:iCs/>
        </w:rPr>
        <w:t xml:space="preserve">Источники энергии Солнца и звезд. </w:t>
      </w:r>
      <w:r w:rsidRPr="00FA407B">
        <w:t>Элементарные частицы. Античастицы.</w:t>
      </w:r>
    </w:p>
    <w:p w:rsidR="008D358E" w:rsidRPr="00FA407B" w:rsidRDefault="008D358E" w:rsidP="008D358E">
      <w:pPr>
        <w:widowControl w:val="0"/>
        <w:suppressAutoHyphens/>
        <w:jc w:val="both"/>
        <w:rPr>
          <w:b/>
          <w:bCs/>
          <w:i/>
        </w:rPr>
      </w:pPr>
    </w:p>
    <w:p w:rsidR="008D358E" w:rsidRPr="00FA407B" w:rsidRDefault="008D358E" w:rsidP="008D358E">
      <w:pPr>
        <w:jc w:val="both"/>
      </w:pPr>
      <w:r w:rsidRPr="00FA407B">
        <w:rPr>
          <w:b/>
          <w:i/>
          <w:iCs/>
          <w:color w:val="000000"/>
          <w:spacing w:val="-5"/>
        </w:rPr>
        <w:t>Обобщающее повторение. (6 ч)</w:t>
      </w:r>
    </w:p>
    <w:p w:rsidR="00BB42B3" w:rsidRPr="009B211B" w:rsidRDefault="00BB42B3" w:rsidP="00BE0356">
      <w:pPr>
        <w:jc w:val="both"/>
      </w:pPr>
    </w:p>
    <w:p w:rsidR="00BB42B3" w:rsidRDefault="00BB42B3" w:rsidP="00B140D3">
      <w:pPr>
        <w:pStyle w:val="ac"/>
        <w:numPr>
          <w:ilvl w:val="0"/>
          <w:numId w:val="6"/>
        </w:numPr>
        <w:jc w:val="both"/>
        <w:rPr>
          <w:b/>
        </w:rPr>
      </w:pPr>
      <w:r w:rsidRPr="009B211B">
        <w:rPr>
          <w:b/>
        </w:rPr>
        <w:t>Перечень обязательных</w:t>
      </w:r>
      <w:r w:rsidR="00B340E9" w:rsidRPr="009B211B">
        <w:rPr>
          <w:b/>
        </w:rPr>
        <w:t xml:space="preserve"> </w:t>
      </w:r>
      <w:r w:rsidRPr="009B211B">
        <w:rPr>
          <w:b/>
        </w:rPr>
        <w:t>контрольных</w:t>
      </w:r>
      <w:r w:rsidR="00B340E9" w:rsidRPr="009B211B">
        <w:rPr>
          <w:b/>
        </w:rPr>
        <w:t xml:space="preserve"> </w:t>
      </w:r>
      <w:r w:rsidRPr="009B211B">
        <w:rPr>
          <w:b/>
        </w:rPr>
        <w:t>работ</w:t>
      </w:r>
      <w:r w:rsidR="00B340E9" w:rsidRPr="009B211B">
        <w:rPr>
          <w:b/>
        </w:rPr>
        <w:t>.</w:t>
      </w:r>
    </w:p>
    <w:p w:rsidR="008D358E" w:rsidRDefault="008D358E" w:rsidP="00BE0356">
      <w:pPr>
        <w:jc w:val="both"/>
        <w:rPr>
          <w:b/>
        </w:rPr>
      </w:pPr>
    </w:p>
    <w:p w:rsidR="00B340E9" w:rsidRPr="009B211B" w:rsidRDefault="008D358E" w:rsidP="00BE0356">
      <w:pPr>
        <w:jc w:val="both"/>
        <w:rPr>
          <w:b/>
        </w:rPr>
      </w:pPr>
      <w:r>
        <w:rPr>
          <w:b/>
        </w:rPr>
        <w:t>7 класс</w:t>
      </w:r>
    </w:p>
    <w:tbl>
      <w:tblPr>
        <w:tblStyle w:val="a4"/>
        <w:tblW w:w="9571" w:type="dxa"/>
        <w:tblLook w:val="01E0" w:firstRow="1" w:lastRow="1" w:firstColumn="1" w:lastColumn="1" w:noHBand="0" w:noVBand="0"/>
      </w:tblPr>
      <w:tblGrid>
        <w:gridCol w:w="741"/>
        <w:gridCol w:w="950"/>
        <w:gridCol w:w="2812"/>
        <w:gridCol w:w="5068"/>
      </w:tblGrid>
      <w:tr w:rsidR="00B340E9" w:rsidRPr="009B211B" w:rsidTr="00E45703">
        <w:trPr>
          <w:trHeight w:val="803"/>
        </w:trPr>
        <w:tc>
          <w:tcPr>
            <w:tcW w:w="741" w:type="dxa"/>
          </w:tcPr>
          <w:p w:rsidR="00B340E9" w:rsidRPr="009B211B" w:rsidRDefault="00B340E9" w:rsidP="00BE0356">
            <w:pPr>
              <w:jc w:val="both"/>
            </w:pPr>
          </w:p>
          <w:p w:rsidR="00B340E9" w:rsidRPr="009B211B" w:rsidRDefault="00B340E9" w:rsidP="00BE0356">
            <w:pPr>
              <w:jc w:val="both"/>
            </w:pPr>
            <w:r w:rsidRPr="009B211B">
              <w:t>№/№</w:t>
            </w:r>
          </w:p>
          <w:p w:rsidR="00B340E9" w:rsidRPr="009B211B" w:rsidRDefault="00B340E9" w:rsidP="00BE0356">
            <w:pPr>
              <w:jc w:val="both"/>
            </w:pPr>
          </w:p>
        </w:tc>
        <w:tc>
          <w:tcPr>
            <w:tcW w:w="950" w:type="dxa"/>
          </w:tcPr>
          <w:p w:rsidR="00B340E9" w:rsidRPr="009B211B" w:rsidRDefault="00B340E9" w:rsidP="00BE0356">
            <w:pPr>
              <w:jc w:val="both"/>
            </w:pPr>
          </w:p>
          <w:p w:rsidR="00B340E9" w:rsidRPr="009B211B" w:rsidRDefault="00B340E9" w:rsidP="00BE0356">
            <w:pPr>
              <w:jc w:val="both"/>
            </w:pPr>
            <w:r w:rsidRPr="009B211B">
              <w:t xml:space="preserve">№  темы </w:t>
            </w:r>
          </w:p>
        </w:tc>
        <w:tc>
          <w:tcPr>
            <w:tcW w:w="2812" w:type="dxa"/>
          </w:tcPr>
          <w:p w:rsidR="00B340E9" w:rsidRPr="009B211B" w:rsidRDefault="00B340E9" w:rsidP="00BE0356">
            <w:pPr>
              <w:jc w:val="both"/>
            </w:pPr>
          </w:p>
          <w:p w:rsidR="00B340E9" w:rsidRPr="009B211B" w:rsidRDefault="00B340E9" w:rsidP="00BE0356">
            <w:pPr>
              <w:jc w:val="both"/>
            </w:pPr>
            <w:r w:rsidRPr="009B211B">
              <w:t>Форма работы</w:t>
            </w:r>
          </w:p>
        </w:tc>
        <w:tc>
          <w:tcPr>
            <w:tcW w:w="5068" w:type="dxa"/>
          </w:tcPr>
          <w:p w:rsidR="00B340E9" w:rsidRPr="009B211B" w:rsidRDefault="00B340E9" w:rsidP="00BE0356">
            <w:pPr>
              <w:jc w:val="both"/>
            </w:pPr>
          </w:p>
          <w:p w:rsidR="00B340E9" w:rsidRPr="009B211B" w:rsidRDefault="00B340E9" w:rsidP="00BE0356">
            <w:pPr>
              <w:jc w:val="both"/>
            </w:pPr>
            <w:r w:rsidRPr="009B211B">
              <w:t>Тема</w:t>
            </w:r>
          </w:p>
        </w:tc>
      </w:tr>
      <w:tr w:rsidR="00B340E9" w:rsidRPr="009B211B" w:rsidTr="00E45703">
        <w:tc>
          <w:tcPr>
            <w:tcW w:w="741" w:type="dxa"/>
          </w:tcPr>
          <w:p w:rsidR="00B340E9" w:rsidRPr="009B211B" w:rsidRDefault="00B340E9" w:rsidP="00BE0356">
            <w:pPr>
              <w:jc w:val="both"/>
            </w:pPr>
            <w:r w:rsidRPr="009B211B">
              <w:rPr>
                <w:b/>
                <w:bCs/>
              </w:rPr>
              <w:t>1</w:t>
            </w:r>
          </w:p>
        </w:tc>
        <w:tc>
          <w:tcPr>
            <w:tcW w:w="950" w:type="dxa"/>
          </w:tcPr>
          <w:p w:rsidR="00B340E9" w:rsidRPr="009B211B" w:rsidRDefault="00B340E9" w:rsidP="00BE0356">
            <w:pPr>
              <w:jc w:val="both"/>
            </w:pPr>
          </w:p>
        </w:tc>
        <w:tc>
          <w:tcPr>
            <w:tcW w:w="2812" w:type="dxa"/>
          </w:tcPr>
          <w:p w:rsidR="00B340E9" w:rsidRPr="009B211B" w:rsidRDefault="00B340E9" w:rsidP="00BE0356">
            <w:pPr>
              <w:pStyle w:val="ab"/>
              <w:jc w:val="both"/>
            </w:pPr>
            <w:r w:rsidRPr="009B211B">
              <w:rPr>
                <w:b/>
                <w:bCs/>
                <w:i/>
              </w:rPr>
              <w:t>Входящий срез</w:t>
            </w:r>
          </w:p>
        </w:tc>
        <w:tc>
          <w:tcPr>
            <w:tcW w:w="5068" w:type="dxa"/>
          </w:tcPr>
          <w:p w:rsidR="00B340E9" w:rsidRPr="009B211B" w:rsidRDefault="00B340E9" w:rsidP="00BE0356">
            <w:pPr>
              <w:pStyle w:val="ab"/>
              <w:jc w:val="both"/>
              <w:rPr>
                <w:b/>
                <w:bCs/>
                <w:i/>
              </w:rPr>
            </w:pPr>
          </w:p>
        </w:tc>
      </w:tr>
      <w:tr w:rsidR="00B340E9" w:rsidRPr="009B211B" w:rsidTr="00E45703">
        <w:tc>
          <w:tcPr>
            <w:tcW w:w="741" w:type="dxa"/>
          </w:tcPr>
          <w:p w:rsidR="00B340E9" w:rsidRPr="009B211B" w:rsidRDefault="00E45703" w:rsidP="00BE0356">
            <w:pPr>
              <w:jc w:val="both"/>
              <w:rPr>
                <w:b/>
                <w:bCs/>
              </w:rPr>
            </w:pPr>
            <w:r w:rsidRPr="009B211B">
              <w:rPr>
                <w:b/>
                <w:bCs/>
              </w:rPr>
              <w:t>2</w:t>
            </w:r>
          </w:p>
        </w:tc>
        <w:tc>
          <w:tcPr>
            <w:tcW w:w="950" w:type="dxa"/>
          </w:tcPr>
          <w:p w:rsidR="00B340E9" w:rsidRPr="009B211B" w:rsidRDefault="000E4071" w:rsidP="00BE0356">
            <w:pPr>
              <w:jc w:val="both"/>
              <w:rPr>
                <w:b/>
              </w:rPr>
            </w:pPr>
            <w:r w:rsidRPr="009B211B">
              <w:rPr>
                <w:b/>
              </w:rPr>
              <w:t>3</w:t>
            </w:r>
          </w:p>
        </w:tc>
        <w:tc>
          <w:tcPr>
            <w:tcW w:w="2812" w:type="dxa"/>
          </w:tcPr>
          <w:p w:rsidR="00B340E9" w:rsidRPr="009B211B" w:rsidRDefault="00E45703" w:rsidP="00BE0356">
            <w:pPr>
              <w:pStyle w:val="ab"/>
              <w:jc w:val="both"/>
              <w:rPr>
                <w:b/>
                <w:bCs/>
              </w:rPr>
            </w:pPr>
            <w:r w:rsidRPr="009B211B">
              <w:rPr>
                <w:b/>
                <w:bCs/>
                <w:i/>
              </w:rPr>
              <w:t>Контрольная работа</w:t>
            </w:r>
          </w:p>
        </w:tc>
        <w:tc>
          <w:tcPr>
            <w:tcW w:w="5068" w:type="dxa"/>
          </w:tcPr>
          <w:p w:rsidR="00B340E9" w:rsidRPr="009B211B" w:rsidRDefault="00FF227F" w:rsidP="00BE0356">
            <w:pPr>
              <w:pStyle w:val="ab"/>
              <w:jc w:val="both"/>
              <w:rPr>
                <w:b/>
                <w:i/>
                <w:iCs/>
                <w:color w:val="000000"/>
                <w:w w:val="102"/>
              </w:rPr>
            </w:pPr>
            <w:r w:rsidRPr="009B211B">
              <w:t>Механическое движение. Масса тела. Плотность вещества.</w:t>
            </w:r>
          </w:p>
        </w:tc>
      </w:tr>
      <w:tr w:rsidR="00B340E9" w:rsidRPr="009B211B" w:rsidTr="00E45703">
        <w:tc>
          <w:tcPr>
            <w:tcW w:w="741" w:type="dxa"/>
          </w:tcPr>
          <w:p w:rsidR="00B340E9" w:rsidRPr="009B211B" w:rsidRDefault="00E45703" w:rsidP="00BE0356">
            <w:pPr>
              <w:jc w:val="both"/>
            </w:pPr>
            <w:r w:rsidRPr="009B211B">
              <w:rPr>
                <w:b/>
                <w:bCs/>
              </w:rPr>
              <w:t>3</w:t>
            </w:r>
          </w:p>
        </w:tc>
        <w:tc>
          <w:tcPr>
            <w:tcW w:w="950" w:type="dxa"/>
          </w:tcPr>
          <w:p w:rsidR="00B340E9" w:rsidRPr="009B211B" w:rsidRDefault="00EA443A" w:rsidP="00BE0356">
            <w:pPr>
              <w:jc w:val="both"/>
              <w:rPr>
                <w:b/>
              </w:rPr>
            </w:pPr>
            <w:r w:rsidRPr="009B211B">
              <w:rPr>
                <w:b/>
              </w:rPr>
              <w:t>3</w:t>
            </w:r>
          </w:p>
        </w:tc>
        <w:tc>
          <w:tcPr>
            <w:tcW w:w="2812" w:type="dxa"/>
          </w:tcPr>
          <w:p w:rsidR="00B340E9" w:rsidRPr="009B211B" w:rsidRDefault="00E45703" w:rsidP="00BE0356">
            <w:pPr>
              <w:jc w:val="both"/>
            </w:pPr>
            <w:r w:rsidRPr="009B211B">
              <w:rPr>
                <w:b/>
                <w:bCs/>
                <w:i/>
              </w:rPr>
              <w:t>Контрольная работа</w:t>
            </w:r>
          </w:p>
        </w:tc>
        <w:tc>
          <w:tcPr>
            <w:tcW w:w="5068" w:type="dxa"/>
          </w:tcPr>
          <w:p w:rsidR="00B340E9" w:rsidRPr="009B211B" w:rsidRDefault="00FF227F" w:rsidP="00BE0356">
            <w:pPr>
              <w:jc w:val="both"/>
              <w:rPr>
                <w:b/>
                <w:bCs/>
              </w:rPr>
            </w:pPr>
            <w:r w:rsidRPr="009B211B">
              <w:t>Силы в природе.</w:t>
            </w:r>
          </w:p>
        </w:tc>
      </w:tr>
      <w:tr w:rsidR="00E45703" w:rsidRPr="009B211B" w:rsidTr="00E45703">
        <w:tc>
          <w:tcPr>
            <w:tcW w:w="741" w:type="dxa"/>
          </w:tcPr>
          <w:p w:rsidR="00E45703" w:rsidRPr="009B211B" w:rsidRDefault="00E45703" w:rsidP="00BE0356">
            <w:pPr>
              <w:jc w:val="both"/>
              <w:rPr>
                <w:b/>
                <w:bCs/>
              </w:rPr>
            </w:pPr>
            <w:r w:rsidRPr="009B211B">
              <w:rPr>
                <w:b/>
                <w:bCs/>
              </w:rPr>
              <w:t>4</w:t>
            </w:r>
          </w:p>
        </w:tc>
        <w:tc>
          <w:tcPr>
            <w:tcW w:w="950" w:type="dxa"/>
          </w:tcPr>
          <w:p w:rsidR="00E45703" w:rsidRPr="009B211B" w:rsidRDefault="00E45703" w:rsidP="00BE0356">
            <w:pPr>
              <w:jc w:val="both"/>
              <w:rPr>
                <w:b/>
              </w:rPr>
            </w:pPr>
          </w:p>
        </w:tc>
        <w:tc>
          <w:tcPr>
            <w:tcW w:w="2812" w:type="dxa"/>
          </w:tcPr>
          <w:p w:rsidR="00E45703" w:rsidRPr="009B211B" w:rsidRDefault="00E45703" w:rsidP="00BE0356">
            <w:pPr>
              <w:jc w:val="both"/>
              <w:rPr>
                <w:b/>
                <w:bCs/>
              </w:rPr>
            </w:pPr>
            <w:r w:rsidRPr="009B211B">
              <w:rPr>
                <w:b/>
                <w:bCs/>
                <w:i/>
              </w:rPr>
              <w:t>Промежуточный срез</w:t>
            </w:r>
          </w:p>
        </w:tc>
        <w:tc>
          <w:tcPr>
            <w:tcW w:w="5068" w:type="dxa"/>
          </w:tcPr>
          <w:p w:rsidR="00E45703" w:rsidRPr="009B211B" w:rsidRDefault="00E45703" w:rsidP="00BE0356">
            <w:pPr>
              <w:jc w:val="both"/>
              <w:rPr>
                <w:b/>
                <w:i/>
                <w:iCs/>
                <w:color w:val="000000"/>
                <w:w w:val="103"/>
              </w:rPr>
            </w:pPr>
          </w:p>
        </w:tc>
      </w:tr>
      <w:tr w:rsidR="00B340E9" w:rsidRPr="009B211B" w:rsidTr="00E45703">
        <w:tc>
          <w:tcPr>
            <w:tcW w:w="741" w:type="dxa"/>
          </w:tcPr>
          <w:p w:rsidR="00B340E9" w:rsidRPr="009B211B" w:rsidRDefault="00E45703" w:rsidP="00BE0356">
            <w:pPr>
              <w:jc w:val="both"/>
            </w:pPr>
            <w:r w:rsidRPr="009B211B">
              <w:rPr>
                <w:b/>
                <w:bCs/>
              </w:rPr>
              <w:t>5</w:t>
            </w:r>
          </w:p>
        </w:tc>
        <w:tc>
          <w:tcPr>
            <w:tcW w:w="950" w:type="dxa"/>
          </w:tcPr>
          <w:p w:rsidR="00B340E9" w:rsidRPr="009B211B" w:rsidRDefault="00EA443A" w:rsidP="00BE0356">
            <w:pPr>
              <w:jc w:val="both"/>
              <w:rPr>
                <w:b/>
              </w:rPr>
            </w:pPr>
            <w:r w:rsidRPr="009B211B">
              <w:rPr>
                <w:b/>
              </w:rPr>
              <w:t>4</w:t>
            </w:r>
          </w:p>
        </w:tc>
        <w:tc>
          <w:tcPr>
            <w:tcW w:w="2812" w:type="dxa"/>
          </w:tcPr>
          <w:p w:rsidR="00B340E9" w:rsidRPr="009B211B" w:rsidRDefault="00E45703" w:rsidP="00BE0356">
            <w:pPr>
              <w:jc w:val="both"/>
            </w:pPr>
            <w:r w:rsidRPr="009B211B">
              <w:rPr>
                <w:b/>
                <w:bCs/>
                <w:i/>
              </w:rPr>
              <w:t>Контрольная работа</w:t>
            </w:r>
          </w:p>
        </w:tc>
        <w:tc>
          <w:tcPr>
            <w:tcW w:w="5068" w:type="dxa"/>
          </w:tcPr>
          <w:p w:rsidR="00B340E9" w:rsidRPr="009B211B" w:rsidRDefault="00FF227F" w:rsidP="00BE0356">
            <w:pPr>
              <w:jc w:val="both"/>
              <w:rPr>
                <w:b/>
                <w:bCs/>
              </w:rPr>
            </w:pPr>
            <w:r w:rsidRPr="009B211B">
              <w:t>Гидростатическое и атмосферное давление</w:t>
            </w:r>
          </w:p>
        </w:tc>
      </w:tr>
      <w:tr w:rsidR="00B340E9" w:rsidRPr="009B211B" w:rsidTr="00E45703">
        <w:tc>
          <w:tcPr>
            <w:tcW w:w="741" w:type="dxa"/>
          </w:tcPr>
          <w:p w:rsidR="00B340E9" w:rsidRPr="009B211B" w:rsidRDefault="00E45703" w:rsidP="00BE0356">
            <w:pPr>
              <w:jc w:val="both"/>
              <w:rPr>
                <w:b/>
                <w:bCs/>
              </w:rPr>
            </w:pPr>
            <w:r w:rsidRPr="009B211B">
              <w:rPr>
                <w:b/>
                <w:bCs/>
              </w:rPr>
              <w:t>6</w:t>
            </w:r>
          </w:p>
        </w:tc>
        <w:tc>
          <w:tcPr>
            <w:tcW w:w="950" w:type="dxa"/>
          </w:tcPr>
          <w:p w:rsidR="00B340E9" w:rsidRPr="009B211B" w:rsidRDefault="000E4071" w:rsidP="00BE0356">
            <w:pPr>
              <w:jc w:val="both"/>
              <w:rPr>
                <w:b/>
              </w:rPr>
            </w:pPr>
            <w:r w:rsidRPr="009B211B">
              <w:rPr>
                <w:b/>
              </w:rPr>
              <w:t>4</w:t>
            </w:r>
          </w:p>
        </w:tc>
        <w:tc>
          <w:tcPr>
            <w:tcW w:w="2812" w:type="dxa"/>
          </w:tcPr>
          <w:p w:rsidR="00B340E9" w:rsidRPr="009B211B" w:rsidRDefault="00E45703" w:rsidP="00BE0356">
            <w:pPr>
              <w:jc w:val="both"/>
              <w:rPr>
                <w:b/>
                <w:bCs/>
              </w:rPr>
            </w:pPr>
            <w:r w:rsidRPr="009B211B">
              <w:rPr>
                <w:b/>
                <w:bCs/>
                <w:i/>
              </w:rPr>
              <w:t>Контрольная работа</w:t>
            </w:r>
          </w:p>
        </w:tc>
        <w:tc>
          <w:tcPr>
            <w:tcW w:w="5068" w:type="dxa"/>
          </w:tcPr>
          <w:p w:rsidR="00B340E9" w:rsidRPr="009B211B" w:rsidRDefault="00FF227F" w:rsidP="00BE0356">
            <w:pPr>
              <w:jc w:val="both"/>
              <w:rPr>
                <w:b/>
                <w:i/>
                <w:iCs/>
                <w:color w:val="000000"/>
                <w:w w:val="104"/>
              </w:rPr>
            </w:pPr>
            <w:r w:rsidRPr="009B211B">
              <w:t>Сила Архимеда. Плавание тел.</w:t>
            </w:r>
          </w:p>
        </w:tc>
      </w:tr>
      <w:tr w:rsidR="000E4071" w:rsidRPr="009B211B" w:rsidTr="00E45703">
        <w:tc>
          <w:tcPr>
            <w:tcW w:w="741" w:type="dxa"/>
          </w:tcPr>
          <w:p w:rsidR="000E4071" w:rsidRPr="009B211B" w:rsidRDefault="000E4071" w:rsidP="00BE0356">
            <w:pPr>
              <w:jc w:val="both"/>
              <w:rPr>
                <w:b/>
                <w:bCs/>
              </w:rPr>
            </w:pPr>
            <w:r w:rsidRPr="009B211B">
              <w:rPr>
                <w:b/>
                <w:bCs/>
              </w:rPr>
              <w:t>7</w:t>
            </w:r>
          </w:p>
        </w:tc>
        <w:tc>
          <w:tcPr>
            <w:tcW w:w="950" w:type="dxa"/>
          </w:tcPr>
          <w:p w:rsidR="000E4071" w:rsidRPr="009B211B" w:rsidRDefault="000E4071" w:rsidP="00BE0356">
            <w:pPr>
              <w:jc w:val="both"/>
              <w:rPr>
                <w:b/>
              </w:rPr>
            </w:pPr>
            <w:r w:rsidRPr="009B211B">
              <w:rPr>
                <w:b/>
              </w:rPr>
              <w:t>5</w:t>
            </w:r>
          </w:p>
        </w:tc>
        <w:tc>
          <w:tcPr>
            <w:tcW w:w="2812" w:type="dxa"/>
          </w:tcPr>
          <w:p w:rsidR="000E4071" w:rsidRPr="009B211B" w:rsidRDefault="000E4071" w:rsidP="00BE0356">
            <w:pPr>
              <w:jc w:val="both"/>
              <w:rPr>
                <w:b/>
                <w:bCs/>
              </w:rPr>
            </w:pPr>
            <w:r w:rsidRPr="009B211B">
              <w:rPr>
                <w:b/>
                <w:bCs/>
                <w:i/>
              </w:rPr>
              <w:t>Контрольная работа</w:t>
            </w:r>
          </w:p>
        </w:tc>
        <w:tc>
          <w:tcPr>
            <w:tcW w:w="5068" w:type="dxa"/>
          </w:tcPr>
          <w:p w:rsidR="000E4071" w:rsidRPr="009B211B" w:rsidRDefault="00FF227F" w:rsidP="00BE0356">
            <w:pPr>
              <w:jc w:val="both"/>
              <w:rPr>
                <w:b/>
                <w:i/>
                <w:iCs/>
                <w:color w:val="000000"/>
                <w:w w:val="104"/>
              </w:rPr>
            </w:pPr>
            <w:r w:rsidRPr="009B211B">
              <w:t>Работа и мощность.</w:t>
            </w:r>
          </w:p>
        </w:tc>
      </w:tr>
      <w:tr w:rsidR="00E45703" w:rsidRPr="009B211B" w:rsidTr="00E45703">
        <w:tc>
          <w:tcPr>
            <w:tcW w:w="741" w:type="dxa"/>
          </w:tcPr>
          <w:p w:rsidR="00E45703" w:rsidRPr="009B211B" w:rsidRDefault="000E4071" w:rsidP="00BE0356">
            <w:pPr>
              <w:jc w:val="both"/>
              <w:rPr>
                <w:b/>
              </w:rPr>
            </w:pPr>
            <w:r w:rsidRPr="009B211B">
              <w:rPr>
                <w:b/>
              </w:rPr>
              <w:lastRenderedPageBreak/>
              <w:t>8</w:t>
            </w:r>
          </w:p>
        </w:tc>
        <w:tc>
          <w:tcPr>
            <w:tcW w:w="950" w:type="dxa"/>
          </w:tcPr>
          <w:p w:rsidR="00E45703" w:rsidRPr="009B211B" w:rsidRDefault="00E45703" w:rsidP="00BE0356">
            <w:pPr>
              <w:jc w:val="both"/>
              <w:rPr>
                <w:b/>
              </w:rPr>
            </w:pPr>
          </w:p>
        </w:tc>
        <w:tc>
          <w:tcPr>
            <w:tcW w:w="2812" w:type="dxa"/>
          </w:tcPr>
          <w:p w:rsidR="00E45703" w:rsidRPr="009B211B" w:rsidRDefault="00E45703" w:rsidP="00BE0356">
            <w:pPr>
              <w:jc w:val="both"/>
              <w:rPr>
                <w:b/>
                <w:bCs/>
              </w:rPr>
            </w:pPr>
            <w:r w:rsidRPr="009B211B">
              <w:rPr>
                <w:b/>
                <w:bCs/>
                <w:i/>
              </w:rPr>
              <w:t>Итоговый срез</w:t>
            </w:r>
          </w:p>
        </w:tc>
        <w:tc>
          <w:tcPr>
            <w:tcW w:w="5068" w:type="dxa"/>
          </w:tcPr>
          <w:p w:rsidR="00E45703" w:rsidRPr="009B211B" w:rsidRDefault="00E45703" w:rsidP="00BE0356">
            <w:pPr>
              <w:jc w:val="both"/>
              <w:rPr>
                <w:b/>
                <w:i/>
                <w:iCs/>
                <w:color w:val="000000"/>
                <w:w w:val="104"/>
              </w:rPr>
            </w:pPr>
          </w:p>
        </w:tc>
      </w:tr>
    </w:tbl>
    <w:p w:rsidR="00B340E9" w:rsidRDefault="00B340E9" w:rsidP="00BE0356">
      <w:pPr>
        <w:jc w:val="both"/>
        <w:rPr>
          <w:b/>
        </w:rPr>
      </w:pPr>
    </w:p>
    <w:p w:rsidR="008D358E" w:rsidRDefault="008D358E" w:rsidP="00BE0356">
      <w:pPr>
        <w:jc w:val="both"/>
        <w:rPr>
          <w:b/>
        </w:rPr>
      </w:pPr>
    </w:p>
    <w:p w:rsidR="008D358E" w:rsidRDefault="008D358E" w:rsidP="008D358E">
      <w:pPr>
        <w:jc w:val="both"/>
        <w:rPr>
          <w:b/>
        </w:rPr>
      </w:pPr>
      <w:r>
        <w:rPr>
          <w:b/>
        </w:rPr>
        <w:t>8 класс</w:t>
      </w:r>
    </w:p>
    <w:tbl>
      <w:tblPr>
        <w:tblStyle w:val="a4"/>
        <w:tblW w:w="9571" w:type="dxa"/>
        <w:tblLook w:val="01E0" w:firstRow="1" w:lastRow="1" w:firstColumn="1" w:lastColumn="1" w:noHBand="0" w:noVBand="0"/>
      </w:tblPr>
      <w:tblGrid>
        <w:gridCol w:w="741"/>
        <w:gridCol w:w="950"/>
        <w:gridCol w:w="2812"/>
        <w:gridCol w:w="5068"/>
      </w:tblGrid>
      <w:tr w:rsidR="008D358E" w:rsidRPr="005431E4" w:rsidTr="00DD5252">
        <w:trPr>
          <w:trHeight w:val="803"/>
        </w:trPr>
        <w:tc>
          <w:tcPr>
            <w:tcW w:w="741" w:type="dxa"/>
          </w:tcPr>
          <w:p w:rsidR="008D358E" w:rsidRPr="005431E4" w:rsidRDefault="008D358E" w:rsidP="00DD5252">
            <w:pPr>
              <w:jc w:val="both"/>
            </w:pPr>
          </w:p>
          <w:p w:rsidR="008D358E" w:rsidRPr="005431E4" w:rsidRDefault="008D358E" w:rsidP="00DD5252">
            <w:pPr>
              <w:jc w:val="both"/>
            </w:pPr>
            <w:r w:rsidRPr="005431E4">
              <w:t>№/№</w:t>
            </w:r>
          </w:p>
          <w:p w:rsidR="008D358E" w:rsidRPr="005431E4" w:rsidRDefault="008D358E" w:rsidP="00DD5252">
            <w:pPr>
              <w:jc w:val="both"/>
            </w:pPr>
          </w:p>
        </w:tc>
        <w:tc>
          <w:tcPr>
            <w:tcW w:w="950" w:type="dxa"/>
          </w:tcPr>
          <w:p w:rsidR="008D358E" w:rsidRPr="005431E4" w:rsidRDefault="008D358E" w:rsidP="00DD5252">
            <w:pPr>
              <w:jc w:val="both"/>
            </w:pPr>
          </w:p>
          <w:p w:rsidR="008D358E" w:rsidRPr="005431E4" w:rsidRDefault="008D358E" w:rsidP="00DD5252">
            <w:pPr>
              <w:jc w:val="both"/>
            </w:pPr>
            <w:r w:rsidRPr="005431E4">
              <w:t xml:space="preserve">№  темы </w:t>
            </w:r>
          </w:p>
        </w:tc>
        <w:tc>
          <w:tcPr>
            <w:tcW w:w="2812" w:type="dxa"/>
          </w:tcPr>
          <w:p w:rsidR="008D358E" w:rsidRPr="005431E4" w:rsidRDefault="008D358E" w:rsidP="00DD5252">
            <w:pPr>
              <w:jc w:val="both"/>
            </w:pPr>
          </w:p>
          <w:p w:rsidR="008D358E" w:rsidRPr="005431E4" w:rsidRDefault="008D358E" w:rsidP="00DD5252">
            <w:pPr>
              <w:jc w:val="both"/>
            </w:pPr>
            <w:r w:rsidRPr="005431E4">
              <w:t>Форма работы</w:t>
            </w:r>
          </w:p>
        </w:tc>
        <w:tc>
          <w:tcPr>
            <w:tcW w:w="5068" w:type="dxa"/>
          </w:tcPr>
          <w:p w:rsidR="008D358E" w:rsidRPr="005431E4" w:rsidRDefault="008D358E" w:rsidP="00DD5252">
            <w:pPr>
              <w:jc w:val="both"/>
            </w:pPr>
          </w:p>
          <w:p w:rsidR="008D358E" w:rsidRPr="005431E4" w:rsidRDefault="008D358E" w:rsidP="00DD5252">
            <w:pPr>
              <w:jc w:val="both"/>
            </w:pPr>
            <w:r w:rsidRPr="005431E4">
              <w:t>Тема</w:t>
            </w:r>
          </w:p>
        </w:tc>
      </w:tr>
      <w:tr w:rsidR="008D358E" w:rsidRPr="005431E4" w:rsidTr="00DD5252">
        <w:tc>
          <w:tcPr>
            <w:tcW w:w="741" w:type="dxa"/>
          </w:tcPr>
          <w:p w:rsidR="008D358E" w:rsidRPr="005431E4" w:rsidRDefault="008D358E" w:rsidP="00DD5252">
            <w:pPr>
              <w:jc w:val="both"/>
            </w:pPr>
            <w:r w:rsidRPr="005431E4">
              <w:rPr>
                <w:b/>
                <w:bCs/>
              </w:rPr>
              <w:t>1</w:t>
            </w:r>
          </w:p>
        </w:tc>
        <w:tc>
          <w:tcPr>
            <w:tcW w:w="950" w:type="dxa"/>
          </w:tcPr>
          <w:p w:rsidR="008D358E" w:rsidRPr="005431E4" w:rsidRDefault="008D358E" w:rsidP="00DD5252">
            <w:pPr>
              <w:jc w:val="both"/>
            </w:pPr>
          </w:p>
        </w:tc>
        <w:tc>
          <w:tcPr>
            <w:tcW w:w="2812" w:type="dxa"/>
          </w:tcPr>
          <w:p w:rsidR="008D358E" w:rsidRPr="005431E4" w:rsidRDefault="008D358E" w:rsidP="00DD5252">
            <w:pPr>
              <w:pStyle w:val="ab"/>
              <w:jc w:val="both"/>
            </w:pPr>
            <w:r w:rsidRPr="005431E4">
              <w:rPr>
                <w:b/>
                <w:bCs/>
                <w:i/>
              </w:rPr>
              <w:t>Входящий срез</w:t>
            </w:r>
          </w:p>
        </w:tc>
        <w:tc>
          <w:tcPr>
            <w:tcW w:w="5068" w:type="dxa"/>
          </w:tcPr>
          <w:p w:rsidR="008D358E" w:rsidRPr="005431E4" w:rsidRDefault="008D358E" w:rsidP="00DD5252">
            <w:pPr>
              <w:pStyle w:val="ab"/>
              <w:jc w:val="both"/>
              <w:rPr>
                <w:b/>
                <w:bCs/>
                <w:i/>
              </w:rPr>
            </w:pPr>
          </w:p>
        </w:tc>
      </w:tr>
      <w:tr w:rsidR="008D358E" w:rsidRPr="005431E4" w:rsidTr="00DD5252">
        <w:tc>
          <w:tcPr>
            <w:tcW w:w="741" w:type="dxa"/>
          </w:tcPr>
          <w:p w:rsidR="008D358E" w:rsidRPr="005431E4" w:rsidRDefault="008D358E" w:rsidP="00DD5252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2</w:t>
            </w:r>
          </w:p>
        </w:tc>
        <w:tc>
          <w:tcPr>
            <w:tcW w:w="950" w:type="dxa"/>
          </w:tcPr>
          <w:p w:rsidR="008D358E" w:rsidRPr="005431E4" w:rsidRDefault="008D358E" w:rsidP="00DD5252">
            <w:pPr>
              <w:jc w:val="both"/>
              <w:rPr>
                <w:b/>
              </w:rPr>
            </w:pPr>
            <w:r w:rsidRPr="005431E4">
              <w:rPr>
                <w:b/>
              </w:rPr>
              <w:t>1</w:t>
            </w:r>
          </w:p>
        </w:tc>
        <w:tc>
          <w:tcPr>
            <w:tcW w:w="2812" w:type="dxa"/>
          </w:tcPr>
          <w:p w:rsidR="008D358E" w:rsidRPr="005431E4" w:rsidRDefault="008D358E" w:rsidP="00DD5252">
            <w:pPr>
              <w:pStyle w:val="ab"/>
              <w:jc w:val="both"/>
              <w:rPr>
                <w:b/>
                <w:bCs/>
              </w:rPr>
            </w:pPr>
            <w:r w:rsidRPr="005431E4">
              <w:rPr>
                <w:b/>
                <w:bCs/>
                <w:i/>
              </w:rPr>
              <w:t>Контрольная работа</w:t>
            </w:r>
          </w:p>
        </w:tc>
        <w:tc>
          <w:tcPr>
            <w:tcW w:w="5068" w:type="dxa"/>
          </w:tcPr>
          <w:p w:rsidR="008D358E" w:rsidRPr="005431E4" w:rsidRDefault="008D358E" w:rsidP="00DD5252">
            <w:pPr>
              <w:pStyle w:val="ab"/>
              <w:jc w:val="both"/>
              <w:rPr>
                <w:b/>
                <w:i/>
                <w:iCs/>
                <w:color w:val="000000"/>
                <w:w w:val="102"/>
              </w:rPr>
            </w:pPr>
            <w:r w:rsidRPr="005431E4">
              <w:t>Внутренняя энергия.</w:t>
            </w:r>
          </w:p>
        </w:tc>
      </w:tr>
      <w:tr w:rsidR="008D358E" w:rsidRPr="005431E4" w:rsidTr="00DD5252">
        <w:tc>
          <w:tcPr>
            <w:tcW w:w="741" w:type="dxa"/>
          </w:tcPr>
          <w:p w:rsidR="008D358E" w:rsidRPr="005431E4" w:rsidRDefault="008D358E" w:rsidP="00DD5252">
            <w:pPr>
              <w:jc w:val="both"/>
            </w:pPr>
            <w:r w:rsidRPr="005431E4">
              <w:rPr>
                <w:b/>
                <w:bCs/>
              </w:rPr>
              <w:t>3</w:t>
            </w:r>
          </w:p>
        </w:tc>
        <w:tc>
          <w:tcPr>
            <w:tcW w:w="950" w:type="dxa"/>
          </w:tcPr>
          <w:p w:rsidR="008D358E" w:rsidRPr="005431E4" w:rsidRDefault="008D358E" w:rsidP="00DD5252">
            <w:pPr>
              <w:jc w:val="both"/>
              <w:rPr>
                <w:b/>
              </w:rPr>
            </w:pPr>
            <w:r w:rsidRPr="005431E4">
              <w:rPr>
                <w:b/>
              </w:rPr>
              <w:t>2</w:t>
            </w:r>
          </w:p>
        </w:tc>
        <w:tc>
          <w:tcPr>
            <w:tcW w:w="2812" w:type="dxa"/>
          </w:tcPr>
          <w:p w:rsidR="008D358E" w:rsidRPr="005431E4" w:rsidRDefault="008D358E" w:rsidP="00DD5252">
            <w:pPr>
              <w:jc w:val="both"/>
            </w:pPr>
            <w:r w:rsidRPr="005431E4">
              <w:rPr>
                <w:b/>
                <w:bCs/>
                <w:i/>
              </w:rPr>
              <w:t>Контрольная работа</w:t>
            </w:r>
          </w:p>
        </w:tc>
        <w:tc>
          <w:tcPr>
            <w:tcW w:w="5068" w:type="dxa"/>
          </w:tcPr>
          <w:p w:rsidR="008D358E" w:rsidRPr="005431E4" w:rsidRDefault="008D358E" w:rsidP="00DD5252">
            <w:pPr>
              <w:jc w:val="both"/>
              <w:rPr>
                <w:b/>
                <w:bCs/>
              </w:rPr>
            </w:pPr>
            <w:r w:rsidRPr="005431E4">
              <w:t>Изменение агрегатных состояний вещества.  Тепловые двигатели.</w:t>
            </w:r>
          </w:p>
        </w:tc>
      </w:tr>
      <w:tr w:rsidR="008D358E" w:rsidRPr="005431E4" w:rsidTr="00DD5252">
        <w:tc>
          <w:tcPr>
            <w:tcW w:w="741" w:type="dxa"/>
          </w:tcPr>
          <w:p w:rsidR="008D358E" w:rsidRPr="005431E4" w:rsidRDefault="008D358E" w:rsidP="00DD5252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4</w:t>
            </w:r>
          </w:p>
        </w:tc>
        <w:tc>
          <w:tcPr>
            <w:tcW w:w="950" w:type="dxa"/>
          </w:tcPr>
          <w:p w:rsidR="008D358E" w:rsidRPr="005431E4" w:rsidRDefault="008D358E" w:rsidP="00DD5252">
            <w:pPr>
              <w:jc w:val="both"/>
              <w:rPr>
                <w:b/>
              </w:rPr>
            </w:pPr>
          </w:p>
        </w:tc>
        <w:tc>
          <w:tcPr>
            <w:tcW w:w="2812" w:type="dxa"/>
          </w:tcPr>
          <w:p w:rsidR="008D358E" w:rsidRPr="005431E4" w:rsidRDefault="008D358E" w:rsidP="00DD5252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  <w:i/>
              </w:rPr>
              <w:t>Промежуточный срез</w:t>
            </w:r>
          </w:p>
        </w:tc>
        <w:tc>
          <w:tcPr>
            <w:tcW w:w="5068" w:type="dxa"/>
          </w:tcPr>
          <w:p w:rsidR="008D358E" w:rsidRPr="005431E4" w:rsidRDefault="008D358E" w:rsidP="00DD5252">
            <w:pPr>
              <w:jc w:val="both"/>
              <w:rPr>
                <w:b/>
                <w:i/>
                <w:iCs/>
                <w:color w:val="000000"/>
                <w:w w:val="103"/>
              </w:rPr>
            </w:pPr>
          </w:p>
        </w:tc>
      </w:tr>
      <w:tr w:rsidR="008D358E" w:rsidRPr="005431E4" w:rsidTr="00DD5252">
        <w:tc>
          <w:tcPr>
            <w:tcW w:w="741" w:type="dxa"/>
          </w:tcPr>
          <w:p w:rsidR="008D358E" w:rsidRPr="005431E4" w:rsidRDefault="008D358E" w:rsidP="00DD5252">
            <w:pPr>
              <w:jc w:val="both"/>
            </w:pPr>
            <w:r w:rsidRPr="005431E4">
              <w:rPr>
                <w:b/>
                <w:bCs/>
              </w:rPr>
              <w:t>5</w:t>
            </w:r>
          </w:p>
        </w:tc>
        <w:tc>
          <w:tcPr>
            <w:tcW w:w="950" w:type="dxa"/>
          </w:tcPr>
          <w:p w:rsidR="008D358E" w:rsidRPr="005431E4" w:rsidRDefault="008D358E" w:rsidP="00DD5252">
            <w:pPr>
              <w:jc w:val="both"/>
              <w:rPr>
                <w:b/>
              </w:rPr>
            </w:pPr>
            <w:r w:rsidRPr="005431E4">
              <w:rPr>
                <w:b/>
              </w:rPr>
              <w:t>3</w:t>
            </w:r>
          </w:p>
        </w:tc>
        <w:tc>
          <w:tcPr>
            <w:tcW w:w="2812" w:type="dxa"/>
          </w:tcPr>
          <w:p w:rsidR="008D358E" w:rsidRPr="005431E4" w:rsidRDefault="008D358E" w:rsidP="00DD5252">
            <w:pPr>
              <w:jc w:val="both"/>
            </w:pPr>
            <w:r w:rsidRPr="005431E4">
              <w:rPr>
                <w:b/>
                <w:bCs/>
                <w:i/>
              </w:rPr>
              <w:t>Контрольная работа</w:t>
            </w:r>
          </w:p>
        </w:tc>
        <w:tc>
          <w:tcPr>
            <w:tcW w:w="5068" w:type="dxa"/>
          </w:tcPr>
          <w:p w:rsidR="008D358E" w:rsidRPr="005431E4" w:rsidRDefault="008D358E" w:rsidP="00DD5252">
            <w:pPr>
              <w:jc w:val="both"/>
              <w:rPr>
                <w:b/>
                <w:bCs/>
              </w:rPr>
            </w:pPr>
            <w:r w:rsidRPr="005431E4">
              <w:t>Строение атома. Сила тока, напряжение, сопротивление</w:t>
            </w:r>
          </w:p>
        </w:tc>
      </w:tr>
      <w:tr w:rsidR="008D358E" w:rsidRPr="005431E4" w:rsidTr="00DD5252">
        <w:tc>
          <w:tcPr>
            <w:tcW w:w="741" w:type="dxa"/>
          </w:tcPr>
          <w:p w:rsidR="008D358E" w:rsidRPr="005431E4" w:rsidRDefault="008D358E" w:rsidP="00DD5252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6</w:t>
            </w:r>
          </w:p>
        </w:tc>
        <w:tc>
          <w:tcPr>
            <w:tcW w:w="950" w:type="dxa"/>
          </w:tcPr>
          <w:p w:rsidR="008D358E" w:rsidRPr="005431E4" w:rsidRDefault="008D358E" w:rsidP="00DD5252">
            <w:pPr>
              <w:jc w:val="both"/>
              <w:rPr>
                <w:b/>
              </w:rPr>
            </w:pPr>
            <w:r w:rsidRPr="005431E4">
              <w:rPr>
                <w:b/>
              </w:rPr>
              <w:t>4</w:t>
            </w:r>
          </w:p>
        </w:tc>
        <w:tc>
          <w:tcPr>
            <w:tcW w:w="2812" w:type="dxa"/>
          </w:tcPr>
          <w:p w:rsidR="008D358E" w:rsidRPr="005431E4" w:rsidRDefault="008D358E" w:rsidP="00DD5252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  <w:i/>
              </w:rPr>
              <w:t>Контрольная работа</w:t>
            </w:r>
          </w:p>
        </w:tc>
        <w:tc>
          <w:tcPr>
            <w:tcW w:w="5068" w:type="dxa"/>
          </w:tcPr>
          <w:p w:rsidR="008D358E" w:rsidRPr="005431E4" w:rsidRDefault="008D358E" w:rsidP="00DD5252">
            <w:pPr>
              <w:jc w:val="both"/>
              <w:rPr>
                <w:b/>
                <w:i/>
                <w:iCs/>
                <w:color w:val="000000"/>
                <w:w w:val="104"/>
              </w:rPr>
            </w:pPr>
            <w:r w:rsidRPr="005431E4">
              <w:t>Работа и мощность электрического тока. Электромагнитные явления.</w:t>
            </w:r>
          </w:p>
        </w:tc>
      </w:tr>
      <w:tr w:rsidR="008D358E" w:rsidRPr="005431E4" w:rsidTr="00DD5252">
        <w:tc>
          <w:tcPr>
            <w:tcW w:w="741" w:type="dxa"/>
          </w:tcPr>
          <w:p w:rsidR="008D358E" w:rsidRPr="005431E4" w:rsidRDefault="008D358E" w:rsidP="00DD5252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7</w:t>
            </w:r>
          </w:p>
        </w:tc>
        <w:tc>
          <w:tcPr>
            <w:tcW w:w="950" w:type="dxa"/>
          </w:tcPr>
          <w:p w:rsidR="008D358E" w:rsidRPr="005431E4" w:rsidRDefault="008D358E" w:rsidP="00DD5252">
            <w:pPr>
              <w:jc w:val="both"/>
              <w:rPr>
                <w:b/>
              </w:rPr>
            </w:pPr>
            <w:r w:rsidRPr="005431E4">
              <w:rPr>
                <w:b/>
              </w:rPr>
              <w:t>5</w:t>
            </w:r>
          </w:p>
        </w:tc>
        <w:tc>
          <w:tcPr>
            <w:tcW w:w="2812" w:type="dxa"/>
          </w:tcPr>
          <w:p w:rsidR="008D358E" w:rsidRPr="005431E4" w:rsidRDefault="008D358E" w:rsidP="00DD5252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  <w:i/>
              </w:rPr>
              <w:t>Контрольная работа</w:t>
            </w:r>
          </w:p>
        </w:tc>
        <w:tc>
          <w:tcPr>
            <w:tcW w:w="5068" w:type="dxa"/>
          </w:tcPr>
          <w:p w:rsidR="008D358E" w:rsidRPr="005431E4" w:rsidRDefault="008D358E" w:rsidP="00DD5252">
            <w:pPr>
              <w:jc w:val="both"/>
              <w:rPr>
                <w:b/>
                <w:i/>
                <w:iCs/>
                <w:color w:val="000000"/>
                <w:w w:val="104"/>
              </w:rPr>
            </w:pPr>
            <w:r w:rsidRPr="005431E4">
              <w:t>Световые явления.</w:t>
            </w:r>
          </w:p>
        </w:tc>
      </w:tr>
      <w:tr w:rsidR="008D358E" w:rsidRPr="005431E4" w:rsidTr="00DD5252">
        <w:tc>
          <w:tcPr>
            <w:tcW w:w="741" w:type="dxa"/>
          </w:tcPr>
          <w:p w:rsidR="008D358E" w:rsidRPr="005431E4" w:rsidRDefault="008D358E" w:rsidP="00DD5252">
            <w:pPr>
              <w:jc w:val="both"/>
              <w:rPr>
                <w:b/>
              </w:rPr>
            </w:pPr>
            <w:r w:rsidRPr="005431E4">
              <w:rPr>
                <w:b/>
              </w:rPr>
              <w:t>8</w:t>
            </w:r>
          </w:p>
        </w:tc>
        <w:tc>
          <w:tcPr>
            <w:tcW w:w="950" w:type="dxa"/>
          </w:tcPr>
          <w:p w:rsidR="008D358E" w:rsidRPr="005431E4" w:rsidRDefault="008D358E" w:rsidP="00DD5252">
            <w:pPr>
              <w:jc w:val="both"/>
              <w:rPr>
                <w:b/>
              </w:rPr>
            </w:pPr>
          </w:p>
        </w:tc>
        <w:tc>
          <w:tcPr>
            <w:tcW w:w="2812" w:type="dxa"/>
          </w:tcPr>
          <w:p w:rsidR="008D358E" w:rsidRPr="005431E4" w:rsidRDefault="008D358E" w:rsidP="00DD5252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  <w:i/>
              </w:rPr>
              <w:t>Итоговый срез</w:t>
            </w:r>
          </w:p>
        </w:tc>
        <w:tc>
          <w:tcPr>
            <w:tcW w:w="5068" w:type="dxa"/>
          </w:tcPr>
          <w:p w:rsidR="008D358E" w:rsidRPr="005431E4" w:rsidRDefault="008D358E" w:rsidP="00DD5252">
            <w:pPr>
              <w:jc w:val="both"/>
              <w:rPr>
                <w:b/>
                <w:i/>
                <w:iCs/>
                <w:color w:val="000000"/>
                <w:w w:val="104"/>
              </w:rPr>
            </w:pPr>
          </w:p>
        </w:tc>
      </w:tr>
    </w:tbl>
    <w:p w:rsidR="008D358E" w:rsidRDefault="008D358E" w:rsidP="008D358E">
      <w:pPr>
        <w:jc w:val="both"/>
        <w:rPr>
          <w:b/>
        </w:rPr>
      </w:pPr>
    </w:p>
    <w:p w:rsidR="008D358E" w:rsidRDefault="008D358E" w:rsidP="008D358E">
      <w:pPr>
        <w:jc w:val="both"/>
        <w:rPr>
          <w:b/>
        </w:rPr>
      </w:pPr>
      <w:r>
        <w:rPr>
          <w:b/>
        </w:rPr>
        <w:t>9 класс</w:t>
      </w:r>
    </w:p>
    <w:tbl>
      <w:tblPr>
        <w:tblStyle w:val="a4"/>
        <w:tblW w:w="9571" w:type="dxa"/>
        <w:tblLook w:val="01E0" w:firstRow="1" w:lastRow="1" w:firstColumn="1" w:lastColumn="1" w:noHBand="0" w:noVBand="0"/>
      </w:tblPr>
      <w:tblGrid>
        <w:gridCol w:w="741"/>
        <w:gridCol w:w="950"/>
        <w:gridCol w:w="2812"/>
        <w:gridCol w:w="5068"/>
      </w:tblGrid>
      <w:tr w:rsidR="008D358E" w:rsidRPr="00FA407B" w:rsidTr="00DD5252">
        <w:trPr>
          <w:trHeight w:val="803"/>
        </w:trPr>
        <w:tc>
          <w:tcPr>
            <w:tcW w:w="741" w:type="dxa"/>
          </w:tcPr>
          <w:p w:rsidR="008D358E" w:rsidRPr="00FA407B" w:rsidRDefault="008D358E" w:rsidP="00DD5252">
            <w:pPr>
              <w:jc w:val="both"/>
            </w:pPr>
          </w:p>
          <w:p w:rsidR="008D358E" w:rsidRPr="00FA407B" w:rsidRDefault="008D358E" w:rsidP="00DD5252">
            <w:pPr>
              <w:jc w:val="both"/>
            </w:pPr>
            <w:r w:rsidRPr="00FA407B">
              <w:t>№/№</w:t>
            </w:r>
          </w:p>
          <w:p w:rsidR="008D358E" w:rsidRPr="00FA407B" w:rsidRDefault="008D358E" w:rsidP="00DD5252">
            <w:pPr>
              <w:jc w:val="both"/>
            </w:pPr>
          </w:p>
        </w:tc>
        <w:tc>
          <w:tcPr>
            <w:tcW w:w="950" w:type="dxa"/>
          </w:tcPr>
          <w:p w:rsidR="008D358E" w:rsidRPr="00FA407B" w:rsidRDefault="008D358E" w:rsidP="00DD5252">
            <w:pPr>
              <w:jc w:val="both"/>
            </w:pPr>
          </w:p>
          <w:p w:rsidR="008D358E" w:rsidRPr="00FA407B" w:rsidRDefault="008D358E" w:rsidP="00DD5252">
            <w:pPr>
              <w:jc w:val="both"/>
            </w:pPr>
            <w:r w:rsidRPr="00FA407B">
              <w:t xml:space="preserve">№  темы </w:t>
            </w:r>
          </w:p>
        </w:tc>
        <w:tc>
          <w:tcPr>
            <w:tcW w:w="2812" w:type="dxa"/>
          </w:tcPr>
          <w:p w:rsidR="008D358E" w:rsidRPr="00FA407B" w:rsidRDefault="008D358E" w:rsidP="00DD5252">
            <w:pPr>
              <w:jc w:val="both"/>
            </w:pPr>
          </w:p>
          <w:p w:rsidR="008D358E" w:rsidRPr="00FA407B" w:rsidRDefault="008D358E" w:rsidP="00DD5252">
            <w:pPr>
              <w:jc w:val="both"/>
            </w:pPr>
            <w:r w:rsidRPr="00FA407B">
              <w:t>Форма работы</w:t>
            </w:r>
          </w:p>
        </w:tc>
        <w:tc>
          <w:tcPr>
            <w:tcW w:w="5068" w:type="dxa"/>
          </w:tcPr>
          <w:p w:rsidR="008D358E" w:rsidRPr="00FA407B" w:rsidRDefault="008D358E" w:rsidP="00DD5252">
            <w:pPr>
              <w:jc w:val="both"/>
            </w:pPr>
          </w:p>
          <w:p w:rsidR="008D358E" w:rsidRPr="00FA407B" w:rsidRDefault="008D358E" w:rsidP="00DD5252">
            <w:pPr>
              <w:jc w:val="both"/>
            </w:pPr>
            <w:r w:rsidRPr="00FA407B">
              <w:t>Тема</w:t>
            </w:r>
          </w:p>
        </w:tc>
      </w:tr>
      <w:tr w:rsidR="008D358E" w:rsidRPr="00FA407B" w:rsidTr="00DD5252">
        <w:tc>
          <w:tcPr>
            <w:tcW w:w="741" w:type="dxa"/>
          </w:tcPr>
          <w:p w:rsidR="008D358E" w:rsidRPr="00FA407B" w:rsidRDefault="008D358E" w:rsidP="00DD5252">
            <w:pPr>
              <w:jc w:val="both"/>
            </w:pPr>
            <w:r w:rsidRPr="00FA407B">
              <w:rPr>
                <w:b/>
                <w:bCs/>
              </w:rPr>
              <w:t>1</w:t>
            </w:r>
          </w:p>
        </w:tc>
        <w:tc>
          <w:tcPr>
            <w:tcW w:w="950" w:type="dxa"/>
          </w:tcPr>
          <w:p w:rsidR="008D358E" w:rsidRPr="00FA407B" w:rsidRDefault="008D358E" w:rsidP="00DD5252">
            <w:pPr>
              <w:jc w:val="both"/>
            </w:pPr>
          </w:p>
        </w:tc>
        <w:tc>
          <w:tcPr>
            <w:tcW w:w="2812" w:type="dxa"/>
          </w:tcPr>
          <w:p w:rsidR="008D358E" w:rsidRPr="00FA407B" w:rsidRDefault="008D358E" w:rsidP="00DD5252">
            <w:pPr>
              <w:pStyle w:val="ab"/>
              <w:jc w:val="both"/>
            </w:pPr>
            <w:r w:rsidRPr="00FA407B">
              <w:rPr>
                <w:b/>
                <w:bCs/>
                <w:i/>
              </w:rPr>
              <w:t>Входящий срез</w:t>
            </w:r>
          </w:p>
        </w:tc>
        <w:tc>
          <w:tcPr>
            <w:tcW w:w="5068" w:type="dxa"/>
          </w:tcPr>
          <w:p w:rsidR="008D358E" w:rsidRPr="00FA407B" w:rsidRDefault="008D358E" w:rsidP="00DD5252">
            <w:pPr>
              <w:pStyle w:val="ab"/>
              <w:jc w:val="both"/>
              <w:rPr>
                <w:b/>
                <w:bCs/>
                <w:i/>
              </w:rPr>
            </w:pPr>
          </w:p>
        </w:tc>
      </w:tr>
      <w:tr w:rsidR="008D358E" w:rsidRPr="00FA407B" w:rsidTr="00DD5252">
        <w:tc>
          <w:tcPr>
            <w:tcW w:w="741" w:type="dxa"/>
          </w:tcPr>
          <w:p w:rsidR="008D358E" w:rsidRPr="00FA407B" w:rsidRDefault="008D358E" w:rsidP="00DD5252">
            <w:pPr>
              <w:jc w:val="both"/>
              <w:rPr>
                <w:b/>
                <w:bCs/>
              </w:rPr>
            </w:pPr>
            <w:r w:rsidRPr="00FA407B">
              <w:rPr>
                <w:b/>
                <w:bCs/>
              </w:rPr>
              <w:t>2</w:t>
            </w:r>
          </w:p>
        </w:tc>
        <w:tc>
          <w:tcPr>
            <w:tcW w:w="950" w:type="dxa"/>
          </w:tcPr>
          <w:p w:rsidR="008D358E" w:rsidRPr="00FA407B" w:rsidRDefault="008D358E" w:rsidP="00DD5252">
            <w:pPr>
              <w:jc w:val="both"/>
              <w:rPr>
                <w:b/>
              </w:rPr>
            </w:pPr>
            <w:r w:rsidRPr="00FA407B">
              <w:rPr>
                <w:b/>
              </w:rPr>
              <w:t>1</w:t>
            </w:r>
          </w:p>
        </w:tc>
        <w:tc>
          <w:tcPr>
            <w:tcW w:w="2812" w:type="dxa"/>
          </w:tcPr>
          <w:p w:rsidR="008D358E" w:rsidRPr="00FA407B" w:rsidRDefault="008D358E" w:rsidP="00DD5252">
            <w:pPr>
              <w:pStyle w:val="ab"/>
              <w:jc w:val="both"/>
              <w:rPr>
                <w:b/>
                <w:bCs/>
              </w:rPr>
            </w:pPr>
            <w:r w:rsidRPr="00FA407B">
              <w:rPr>
                <w:b/>
                <w:bCs/>
                <w:i/>
              </w:rPr>
              <w:t>Контрольная работа</w:t>
            </w:r>
          </w:p>
        </w:tc>
        <w:tc>
          <w:tcPr>
            <w:tcW w:w="5068" w:type="dxa"/>
          </w:tcPr>
          <w:p w:rsidR="008D358E" w:rsidRPr="00FA407B" w:rsidRDefault="008D358E" w:rsidP="00DD5252">
            <w:pPr>
              <w:pStyle w:val="ab"/>
              <w:jc w:val="both"/>
              <w:rPr>
                <w:b/>
                <w:i/>
                <w:iCs/>
                <w:color w:val="000000"/>
                <w:w w:val="102"/>
              </w:rPr>
            </w:pPr>
            <w:r w:rsidRPr="00FA407B">
              <w:t>«Прямолинейное равноускоренное движение»</w:t>
            </w:r>
          </w:p>
        </w:tc>
      </w:tr>
      <w:tr w:rsidR="008D358E" w:rsidRPr="00FA407B" w:rsidTr="00DD5252">
        <w:tc>
          <w:tcPr>
            <w:tcW w:w="741" w:type="dxa"/>
          </w:tcPr>
          <w:p w:rsidR="008D358E" w:rsidRPr="00FA407B" w:rsidRDefault="008D358E" w:rsidP="00DD5252">
            <w:pPr>
              <w:jc w:val="both"/>
            </w:pPr>
            <w:r w:rsidRPr="00FA407B">
              <w:rPr>
                <w:b/>
                <w:bCs/>
              </w:rPr>
              <w:t>3</w:t>
            </w:r>
          </w:p>
        </w:tc>
        <w:tc>
          <w:tcPr>
            <w:tcW w:w="950" w:type="dxa"/>
          </w:tcPr>
          <w:p w:rsidR="008D358E" w:rsidRPr="00FA407B" w:rsidRDefault="008D358E" w:rsidP="00DD5252">
            <w:pPr>
              <w:jc w:val="both"/>
              <w:rPr>
                <w:b/>
              </w:rPr>
            </w:pPr>
            <w:r w:rsidRPr="00FA407B">
              <w:rPr>
                <w:b/>
              </w:rPr>
              <w:t>1</w:t>
            </w:r>
          </w:p>
        </w:tc>
        <w:tc>
          <w:tcPr>
            <w:tcW w:w="2812" w:type="dxa"/>
          </w:tcPr>
          <w:p w:rsidR="008D358E" w:rsidRPr="00FA407B" w:rsidRDefault="008D358E" w:rsidP="00DD5252">
            <w:pPr>
              <w:jc w:val="both"/>
            </w:pPr>
            <w:r w:rsidRPr="00FA407B">
              <w:rPr>
                <w:b/>
                <w:bCs/>
                <w:i/>
              </w:rPr>
              <w:t>Контрольная работа</w:t>
            </w:r>
          </w:p>
        </w:tc>
        <w:tc>
          <w:tcPr>
            <w:tcW w:w="5068" w:type="dxa"/>
          </w:tcPr>
          <w:p w:rsidR="008D358E" w:rsidRPr="00FA407B" w:rsidRDefault="008D358E" w:rsidP="00DD5252">
            <w:pPr>
              <w:jc w:val="both"/>
              <w:rPr>
                <w:b/>
                <w:bCs/>
              </w:rPr>
            </w:pPr>
            <w:r w:rsidRPr="00FA407B">
              <w:t>«Законы динамики»</w:t>
            </w:r>
          </w:p>
        </w:tc>
      </w:tr>
      <w:tr w:rsidR="008D358E" w:rsidRPr="00FA407B" w:rsidTr="00DD5252">
        <w:tc>
          <w:tcPr>
            <w:tcW w:w="741" w:type="dxa"/>
          </w:tcPr>
          <w:p w:rsidR="008D358E" w:rsidRPr="00FA407B" w:rsidRDefault="008D358E" w:rsidP="00DD5252">
            <w:pPr>
              <w:jc w:val="both"/>
              <w:rPr>
                <w:b/>
                <w:bCs/>
              </w:rPr>
            </w:pPr>
            <w:r w:rsidRPr="00FA407B">
              <w:rPr>
                <w:b/>
                <w:bCs/>
              </w:rPr>
              <w:t>4</w:t>
            </w:r>
          </w:p>
        </w:tc>
        <w:tc>
          <w:tcPr>
            <w:tcW w:w="950" w:type="dxa"/>
          </w:tcPr>
          <w:p w:rsidR="008D358E" w:rsidRPr="00FA407B" w:rsidRDefault="008D358E" w:rsidP="00DD5252">
            <w:pPr>
              <w:jc w:val="both"/>
              <w:rPr>
                <w:b/>
              </w:rPr>
            </w:pPr>
          </w:p>
        </w:tc>
        <w:tc>
          <w:tcPr>
            <w:tcW w:w="2812" w:type="dxa"/>
          </w:tcPr>
          <w:p w:rsidR="008D358E" w:rsidRPr="00FA407B" w:rsidRDefault="008D358E" w:rsidP="00DD5252">
            <w:pPr>
              <w:jc w:val="both"/>
              <w:rPr>
                <w:b/>
                <w:bCs/>
              </w:rPr>
            </w:pPr>
            <w:r w:rsidRPr="00FA407B">
              <w:rPr>
                <w:b/>
                <w:bCs/>
                <w:i/>
              </w:rPr>
              <w:t>Промежуточный срез</w:t>
            </w:r>
          </w:p>
        </w:tc>
        <w:tc>
          <w:tcPr>
            <w:tcW w:w="5068" w:type="dxa"/>
          </w:tcPr>
          <w:p w:rsidR="008D358E" w:rsidRPr="00FA407B" w:rsidRDefault="008D358E" w:rsidP="00DD5252">
            <w:pPr>
              <w:jc w:val="both"/>
              <w:rPr>
                <w:b/>
                <w:i/>
                <w:iCs/>
                <w:color w:val="000000"/>
                <w:w w:val="103"/>
              </w:rPr>
            </w:pPr>
          </w:p>
        </w:tc>
      </w:tr>
      <w:tr w:rsidR="008D358E" w:rsidRPr="00FA407B" w:rsidTr="00DD5252">
        <w:tc>
          <w:tcPr>
            <w:tcW w:w="741" w:type="dxa"/>
          </w:tcPr>
          <w:p w:rsidR="008D358E" w:rsidRPr="00FA407B" w:rsidRDefault="008D358E" w:rsidP="00DD5252">
            <w:pPr>
              <w:jc w:val="both"/>
            </w:pPr>
            <w:r w:rsidRPr="00FA407B">
              <w:rPr>
                <w:b/>
                <w:bCs/>
              </w:rPr>
              <w:t>5</w:t>
            </w:r>
          </w:p>
        </w:tc>
        <w:tc>
          <w:tcPr>
            <w:tcW w:w="950" w:type="dxa"/>
          </w:tcPr>
          <w:p w:rsidR="008D358E" w:rsidRPr="00FA407B" w:rsidRDefault="008D358E" w:rsidP="00DD5252">
            <w:pPr>
              <w:jc w:val="both"/>
              <w:rPr>
                <w:b/>
              </w:rPr>
            </w:pPr>
            <w:r w:rsidRPr="00FA407B">
              <w:rPr>
                <w:b/>
              </w:rPr>
              <w:t>2</w:t>
            </w:r>
          </w:p>
        </w:tc>
        <w:tc>
          <w:tcPr>
            <w:tcW w:w="2812" w:type="dxa"/>
          </w:tcPr>
          <w:p w:rsidR="008D358E" w:rsidRPr="00FA407B" w:rsidRDefault="008D358E" w:rsidP="00DD5252">
            <w:pPr>
              <w:jc w:val="both"/>
            </w:pPr>
            <w:r w:rsidRPr="00FA407B">
              <w:rPr>
                <w:b/>
                <w:bCs/>
                <w:i/>
              </w:rPr>
              <w:t>Контрольная работа</w:t>
            </w:r>
          </w:p>
        </w:tc>
        <w:tc>
          <w:tcPr>
            <w:tcW w:w="5068" w:type="dxa"/>
          </w:tcPr>
          <w:p w:rsidR="008D358E" w:rsidRPr="00FA407B" w:rsidRDefault="008D358E" w:rsidP="00DD5252">
            <w:pPr>
              <w:jc w:val="both"/>
              <w:rPr>
                <w:b/>
                <w:bCs/>
              </w:rPr>
            </w:pPr>
            <w:r w:rsidRPr="00FA407B">
              <w:t>«Механические колебания. Волны»</w:t>
            </w:r>
          </w:p>
        </w:tc>
      </w:tr>
      <w:tr w:rsidR="008D358E" w:rsidRPr="00FA407B" w:rsidTr="00DD5252">
        <w:tc>
          <w:tcPr>
            <w:tcW w:w="741" w:type="dxa"/>
          </w:tcPr>
          <w:p w:rsidR="008D358E" w:rsidRPr="00FA407B" w:rsidRDefault="008D358E" w:rsidP="00DD5252">
            <w:pPr>
              <w:jc w:val="both"/>
              <w:rPr>
                <w:b/>
                <w:bCs/>
              </w:rPr>
            </w:pPr>
            <w:r w:rsidRPr="00FA407B">
              <w:rPr>
                <w:b/>
                <w:bCs/>
              </w:rPr>
              <w:t>6</w:t>
            </w:r>
          </w:p>
        </w:tc>
        <w:tc>
          <w:tcPr>
            <w:tcW w:w="950" w:type="dxa"/>
          </w:tcPr>
          <w:p w:rsidR="008D358E" w:rsidRPr="00FA407B" w:rsidRDefault="008D358E" w:rsidP="00DD5252">
            <w:pPr>
              <w:jc w:val="both"/>
              <w:rPr>
                <w:b/>
              </w:rPr>
            </w:pPr>
            <w:r w:rsidRPr="00FA407B">
              <w:rPr>
                <w:b/>
              </w:rPr>
              <w:t>3</w:t>
            </w:r>
          </w:p>
        </w:tc>
        <w:tc>
          <w:tcPr>
            <w:tcW w:w="2812" w:type="dxa"/>
          </w:tcPr>
          <w:p w:rsidR="008D358E" w:rsidRPr="00FA407B" w:rsidRDefault="008D358E" w:rsidP="00DD5252">
            <w:pPr>
              <w:jc w:val="both"/>
              <w:rPr>
                <w:b/>
                <w:bCs/>
              </w:rPr>
            </w:pPr>
            <w:r w:rsidRPr="00FA407B">
              <w:rPr>
                <w:b/>
                <w:bCs/>
                <w:i/>
              </w:rPr>
              <w:t>Контрольная работа</w:t>
            </w:r>
          </w:p>
        </w:tc>
        <w:tc>
          <w:tcPr>
            <w:tcW w:w="5068" w:type="dxa"/>
          </w:tcPr>
          <w:p w:rsidR="008D358E" w:rsidRPr="00FA407B" w:rsidRDefault="008D358E" w:rsidP="00DD5252">
            <w:pPr>
              <w:jc w:val="both"/>
              <w:rPr>
                <w:b/>
                <w:i/>
                <w:iCs/>
                <w:color w:val="000000"/>
                <w:w w:val="104"/>
              </w:rPr>
            </w:pPr>
            <w:r w:rsidRPr="00FA407B">
              <w:t>«Электромагнитное поле»</w:t>
            </w:r>
          </w:p>
        </w:tc>
      </w:tr>
      <w:tr w:rsidR="008D358E" w:rsidRPr="00FA407B" w:rsidTr="00DD5252">
        <w:tc>
          <w:tcPr>
            <w:tcW w:w="741" w:type="dxa"/>
          </w:tcPr>
          <w:p w:rsidR="008D358E" w:rsidRPr="00FA407B" w:rsidRDefault="008D358E" w:rsidP="00DD5252">
            <w:pPr>
              <w:jc w:val="both"/>
              <w:rPr>
                <w:b/>
                <w:bCs/>
              </w:rPr>
            </w:pPr>
            <w:r w:rsidRPr="00FA407B">
              <w:rPr>
                <w:b/>
                <w:bCs/>
              </w:rPr>
              <w:t>7</w:t>
            </w:r>
          </w:p>
        </w:tc>
        <w:tc>
          <w:tcPr>
            <w:tcW w:w="950" w:type="dxa"/>
          </w:tcPr>
          <w:p w:rsidR="008D358E" w:rsidRPr="00FA407B" w:rsidRDefault="008D358E" w:rsidP="00DD5252">
            <w:pPr>
              <w:jc w:val="both"/>
              <w:rPr>
                <w:b/>
              </w:rPr>
            </w:pPr>
            <w:r w:rsidRPr="00FA407B">
              <w:rPr>
                <w:b/>
              </w:rPr>
              <w:t>4</w:t>
            </w:r>
          </w:p>
        </w:tc>
        <w:tc>
          <w:tcPr>
            <w:tcW w:w="2812" w:type="dxa"/>
          </w:tcPr>
          <w:p w:rsidR="008D358E" w:rsidRPr="00FA407B" w:rsidRDefault="008D358E" w:rsidP="00DD5252">
            <w:pPr>
              <w:jc w:val="both"/>
              <w:rPr>
                <w:b/>
                <w:bCs/>
              </w:rPr>
            </w:pPr>
            <w:r w:rsidRPr="00FA407B">
              <w:rPr>
                <w:b/>
                <w:bCs/>
                <w:i/>
              </w:rPr>
              <w:t>Контрольная работа</w:t>
            </w:r>
          </w:p>
        </w:tc>
        <w:tc>
          <w:tcPr>
            <w:tcW w:w="5068" w:type="dxa"/>
          </w:tcPr>
          <w:p w:rsidR="008D358E" w:rsidRPr="00FA407B" w:rsidRDefault="008D358E" w:rsidP="00DD5252">
            <w:pPr>
              <w:jc w:val="both"/>
              <w:rPr>
                <w:b/>
                <w:i/>
                <w:iCs/>
                <w:color w:val="000000"/>
                <w:w w:val="104"/>
              </w:rPr>
            </w:pPr>
            <w:r w:rsidRPr="00FA407B">
              <w:t>«Строение атома и атомного ядра»</w:t>
            </w:r>
          </w:p>
        </w:tc>
      </w:tr>
      <w:tr w:rsidR="008D358E" w:rsidRPr="00FA407B" w:rsidTr="00DD5252">
        <w:tc>
          <w:tcPr>
            <w:tcW w:w="741" w:type="dxa"/>
          </w:tcPr>
          <w:p w:rsidR="008D358E" w:rsidRPr="00FA407B" w:rsidRDefault="008D358E" w:rsidP="00DD5252">
            <w:pPr>
              <w:jc w:val="both"/>
              <w:rPr>
                <w:b/>
              </w:rPr>
            </w:pPr>
            <w:r w:rsidRPr="00FA407B">
              <w:rPr>
                <w:b/>
              </w:rPr>
              <w:t>8</w:t>
            </w:r>
          </w:p>
        </w:tc>
        <w:tc>
          <w:tcPr>
            <w:tcW w:w="950" w:type="dxa"/>
          </w:tcPr>
          <w:p w:rsidR="008D358E" w:rsidRPr="00FA407B" w:rsidRDefault="008D358E" w:rsidP="00DD5252">
            <w:pPr>
              <w:jc w:val="both"/>
              <w:rPr>
                <w:b/>
              </w:rPr>
            </w:pPr>
          </w:p>
        </w:tc>
        <w:tc>
          <w:tcPr>
            <w:tcW w:w="2812" w:type="dxa"/>
          </w:tcPr>
          <w:p w:rsidR="008D358E" w:rsidRPr="00FA407B" w:rsidRDefault="008D358E" w:rsidP="00DD5252">
            <w:pPr>
              <w:jc w:val="both"/>
              <w:rPr>
                <w:b/>
                <w:bCs/>
              </w:rPr>
            </w:pPr>
            <w:r w:rsidRPr="00FA407B">
              <w:rPr>
                <w:b/>
                <w:bCs/>
                <w:i/>
              </w:rPr>
              <w:t>Итоговый срез</w:t>
            </w:r>
          </w:p>
        </w:tc>
        <w:tc>
          <w:tcPr>
            <w:tcW w:w="5068" w:type="dxa"/>
          </w:tcPr>
          <w:p w:rsidR="008D358E" w:rsidRPr="00FA407B" w:rsidRDefault="008D358E" w:rsidP="00DD5252">
            <w:pPr>
              <w:jc w:val="both"/>
              <w:rPr>
                <w:b/>
                <w:i/>
                <w:iCs/>
                <w:color w:val="000000"/>
                <w:w w:val="104"/>
              </w:rPr>
            </w:pPr>
          </w:p>
        </w:tc>
      </w:tr>
    </w:tbl>
    <w:p w:rsidR="008D358E" w:rsidRPr="009B211B" w:rsidRDefault="008D358E" w:rsidP="008D358E">
      <w:pPr>
        <w:jc w:val="both"/>
        <w:rPr>
          <w:b/>
        </w:rPr>
      </w:pPr>
    </w:p>
    <w:p w:rsidR="008D358E" w:rsidRPr="009B211B" w:rsidRDefault="008D358E" w:rsidP="008D358E">
      <w:pPr>
        <w:jc w:val="both"/>
        <w:rPr>
          <w:b/>
        </w:rPr>
      </w:pPr>
    </w:p>
    <w:p w:rsidR="008D358E" w:rsidRPr="009B211B" w:rsidRDefault="008D358E" w:rsidP="00BE0356">
      <w:pPr>
        <w:jc w:val="both"/>
        <w:rPr>
          <w:b/>
        </w:rPr>
      </w:pPr>
    </w:p>
    <w:p w:rsidR="00795CF6" w:rsidRDefault="00795CF6" w:rsidP="00B140D3">
      <w:pPr>
        <w:pStyle w:val="ac"/>
        <w:numPr>
          <w:ilvl w:val="0"/>
          <w:numId w:val="6"/>
        </w:numPr>
        <w:jc w:val="both"/>
        <w:rPr>
          <w:b/>
        </w:rPr>
      </w:pPr>
      <w:r w:rsidRPr="009B211B">
        <w:rPr>
          <w:b/>
        </w:rPr>
        <w:t>Перечень обязательных лабораторных  работ.</w:t>
      </w:r>
    </w:p>
    <w:p w:rsidR="008D358E" w:rsidRDefault="008D358E" w:rsidP="008D358E">
      <w:pPr>
        <w:ind w:left="360"/>
        <w:jc w:val="both"/>
        <w:rPr>
          <w:b/>
        </w:rPr>
      </w:pPr>
    </w:p>
    <w:p w:rsidR="00795CF6" w:rsidRPr="009B211B" w:rsidRDefault="008D358E" w:rsidP="00BE0356">
      <w:pPr>
        <w:jc w:val="both"/>
        <w:rPr>
          <w:b/>
        </w:rPr>
      </w:pPr>
      <w:r>
        <w:rPr>
          <w:b/>
        </w:rPr>
        <w:t>7 класс</w:t>
      </w:r>
    </w:p>
    <w:tbl>
      <w:tblPr>
        <w:tblStyle w:val="a4"/>
        <w:tblW w:w="9571" w:type="dxa"/>
        <w:tblLook w:val="01E0" w:firstRow="1" w:lastRow="1" w:firstColumn="1" w:lastColumn="1" w:noHBand="0" w:noVBand="0"/>
      </w:tblPr>
      <w:tblGrid>
        <w:gridCol w:w="741"/>
        <w:gridCol w:w="950"/>
        <w:gridCol w:w="2812"/>
        <w:gridCol w:w="5068"/>
      </w:tblGrid>
      <w:tr w:rsidR="00795CF6" w:rsidRPr="009B211B" w:rsidTr="00DD5252">
        <w:trPr>
          <w:trHeight w:val="803"/>
        </w:trPr>
        <w:tc>
          <w:tcPr>
            <w:tcW w:w="741" w:type="dxa"/>
          </w:tcPr>
          <w:p w:rsidR="00795CF6" w:rsidRPr="009B211B" w:rsidRDefault="00795CF6" w:rsidP="00BE0356">
            <w:pPr>
              <w:jc w:val="both"/>
            </w:pPr>
          </w:p>
          <w:p w:rsidR="00795CF6" w:rsidRPr="009B211B" w:rsidRDefault="00795CF6" w:rsidP="00BE0356">
            <w:pPr>
              <w:jc w:val="both"/>
            </w:pPr>
            <w:r w:rsidRPr="009B211B">
              <w:t>№/№</w:t>
            </w:r>
          </w:p>
          <w:p w:rsidR="00795CF6" w:rsidRPr="009B211B" w:rsidRDefault="00795CF6" w:rsidP="00BE0356">
            <w:pPr>
              <w:jc w:val="both"/>
            </w:pPr>
          </w:p>
        </w:tc>
        <w:tc>
          <w:tcPr>
            <w:tcW w:w="950" w:type="dxa"/>
          </w:tcPr>
          <w:p w:rsidR="00795CF6" w:rsidRPr="009B211B" w:rsidRDefault="00795CF6" w:rsidP="00BE0356">
            <w:pPr>
              <w:jc w:val="both"/>
            </w:pPr>
          </w:p>
          <w:p w:rsidR="00795CF6" w:rsidRPr="009B211B" w:rsidRDefault="00795CF6" w:rsidP="00BE0356">
            <w:pPr>
              <w:jc w:val="both"/>
            </w:pPr>
            <w:r w:rsidRPr="009B211B">
              <w:t xml:space="preserve">№  темы </w:t>
            </w:r>
          </w:p>
        </w:tc>
        <w:tc>
          <w:tcPr>
            <w:tcW w:w="2812" w:type="dxa"/>
          </w:tcPr>
          <w:p w:rsidR="00795CF6" w:rsidRPr="009B211B" w:rsidRDefault="00795CF6" w:rsidP="00BE0356">
            <w:pPr>
              <w:jc w:val="both"/>
            </w:pPr>
          </w:p>
          <w:p w:rsidR="00795CF6" w:rsidRPr="009B211B" w:rsidRDefault="00795CF6" w:rsidP="00BE0356">
            <w:pPr>
              <w:jc w:val="both"/>
            </w:pPr>
            <w:r w:rsidRPr="009B211B">
              <w:t>Форма работы</w:t>
            </w:r>
          </w:p>
        </w:tc>
        <w:tc>
          <w:tcPr>
            <w:tcW w:w="5068" w:type="dxa"/>
          </w:tcPr>
          <w:p w:rsidR="00795CF6" w:rsidRPr="009B211B" w:rsidRDefault="00795CF6" w:rsidP="00BE0356">
            <w:pPr>
              <w:jc w:val="both"/>
            </w:pPr>
          </w:p>
          <w:p w:rsidR="00795CF6" w:rsidRPr="009B211B" w:rsidRDefault="00795CF6" w:rsidP="00BE0356">
            <w:pPr>
              <w:jc w:val="both"/>
            </w:pPr>
            <w:r w:rsidRPr="009B211B">
              <w:t>Тема</w:t>
            </w:r>
          </w:p>
        </w:tc>
      </w:tr>
      <w:tr w:rsidR="00795CF6" w:rsidRPr="009B211B" w:rsidTr="00DD5252">
        <w:tc>
          <w:tcPr>
            <w:tcW w:w="741" w:type="dxa"/>
          </w:tcPr>
          <w:p w:rsidR="00795CF6" w:rsidRPr="009B211B" w:rsidRDefault="00795CF6" w:rsidP="00BE0356">
            <w:pPr>
              <w:jc w:val="both"/>
              <w:rPr>
                <w:b/>
                <w:bCs/>
              </w:rPr>
            </w:pPr>
            <w:r w:rsidRPr="009B211B">
              <w:rPr>
                <w:b/>
                <w:bCs/>
              </w:rPr>
              <w:t>1</w:t>
            </w:r>
          </w:p>
        </w:tc>
        <w:tc>
          <w:tcPr>
            <w:tcW w:w="950" w:type="dxa"/>
          </w:tcPr>
          <w:p w:rsidR="00795CF6" w:rsidRPr="009B211B" w:rsidRDefault="00795CF6" w:rsidP="00BE0356">
            <w:pPr>
              <w:jc w:val="both"/>
            </w:pPr>
            <w:r w:rsidRPr="009B211B">
              <w:t>1</w:t>
            </w:r>
          </w:p>
        </w:tc>
        <w:tc>
          <w:tcPr>
            <w:tcW w:w="2812" w:type="dxa"/>
          </w:tcPr>
          <w:p w:rsidR="00795CF6" w:rsidRPr="009B211B" w:rsidRDefault="00795CF6" w:rsidP="00BE0356">
            <w:pPr>
              <w:pStyle w:val="ab"/>
              <w:jc w:val="both"/>
              <w:rPr>
                <w:b/>
                <w:bCs/>
                <w:i/>
              </w:rPr>
            </w:pPr>
            <w:r w:rsidRPr="009B211B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795CF6" w:rsidRPr="009B211B" w:rsidRDefault="00795CF6" w:rsidP="00BE0356">
            <w:pPr>
              <w:widowControl w:val="0"/>
              <w:suppressAutoHyphens/>
              <w:jc w:val="both"/>
            </w:pPr>
            <w:r w:rsidRPr="009B211B">
              <w:t>Определение цены деления измерительного прибора.</w:t>
            </w:r>
          </w:p>
        </w:tc>
      </w:tr>
      <w:tr w:rsidR="00795CF6" w:rsidRPr="009B211B" w:rsidTr="00DD5252">
        <w:tc>
          <w:tcPr>
            <w:tcW w:w="741" w:type="dxa"/>
          </w:tcPr>
          <w:p w:rsidR="00795CF6" w:rsidRPr="009B211B" w:rsidRDefault="00795CF6" w:rsidP="00BE0356">
            <w:pPr>
              <w:jc w:val="both"/>
              <w:rPr>
                <w:b/>
                <w:bCs/>
              </w:rPr>
            </w:pPr>
            <w:r w:rsidRPr="009B211B">
              <w:rPr>
                <w:b/>
                <w:bCs/>
              </w:rPr>
              <w:t>2</w:t>
            </w:r>
          </w:p>
        </w:tc>
        <w:tc>
          <w:tcPr>
            <w:tcW w:w="950" w:type="dxa"/>
          </w:tcPr>
          <w:p w:rsidR="00795CF6" w:rsidRPr="009B211B" w:rsidRDefault="00795CF6" w:rsidP="00BE0356">
            <w:pPr>
              <w:jc w:val="both"/>
            </w:pPr>
            <w:r w:rsidRPr="009B211B">
              <w:t>2</w:t>
            </w:r>
          </w:p>
        </w:tc>
        <w:tc>
          <w:tcPr>
            <w:tcW w:w="2812" w:type="dxa"/>
          </w:tcPr>
          <w:p w:rsidR="00795CF6" w:rsidRPr="009B211B" w:rsidRDefault="00795CF6" w:rsidP="00BE0356">
            <w:pPr>
              <w:pStyle w:val="ab"/>
              <w:jc w:val="both"/>
              <w:rPr>
                <w:b/>
                <w:bCs/>
                <w:i/>
              </w:rPr>
            </w:pPr>
            <w:r w:rsidRPr="009B211B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795CF6" w:rsidRPr="009B211B" w:rsidRDefault="00795CF6" w:rsidP="00BE0356">
            <w:pPr>
              <w:widowControl w:val="0"/>
              <w:suppressAutoHyphens/>
              <w:jc w:val="both"/>
            </w:pPr>
            <w:r w:rsidRPr="009B211B">
              <w:t>Измерение размеров малых тел.</w:t>
            </w:r>
          </w:p>
        </w:tc>
      </w:tr>
      <w:tr w:rsidR="00795CF6" w:rsidRPr="009B211B" w:rsidTr="00DD5252">
        <w:tc>
          <w:tcPr>
            <w:tcW w:w="741" w:type="dxa"/>
          </w:tcPr>
          <w:p w:rsidR="00795CF6" w:rsidRPr="009B211B" w:rsidRDefault="00795CF6" w:rsidP="00BE0356">
            <w:pPr>
              <w:jc w:val="both"/>
              <w:rPr>
                <w:b/>
                <w:bCs/>
              </w:rPr>
            </w:pPr>
            <w:r w:rsidRPr="009B211B">
              <w:rPr>
                <w:b/>
                <w:bCs/>
              </w:rPr>
              <w:t>3</w:t>
            </w:r>
          </w:p>
        </w:tc>
        <w:tc>
          <w:tcPr>
            <w:tcW w:w="950" w:type="dxa"/>
          </w:tcPr>
          <w:p w:rsidR="00795CF6" w:rsidRPr="009B211B" w:rsidRDefault="00795CF6" w:rsidP="00BE0356">
            <w:pPr>
              <w:jc w:val="both"/>
            </w:pPr>
            <w:r w:rsidRPr="009B211B">
              <w:t>3</w:t>
            </w:r>
          </w:p>
        </w:tc>
        <w:tc>
          <w:tcPr>
            <w:tcW w:w="2812" w:type="dxa"/>
          </w:tcPr>
          <w:p w:rsidR="00795CF6" w:rsidRPr="009B211B" w:rsidRDefault="00795CF6" w:rsidP="00BE0356">
            <w:pPr>
              <w:pStyle w:val="ab"/>
              <w:jc w:val="both"/>
              <w:rPr>
                <w:b/>
                <w:bCs/>
                <w:i/>
              </w:rPr>
            </w:pPr>
            <w:r w:rsidRPr="009B211B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795CF6" w:rsidRPr="009B211B" w:rsidRDefault="00795CF6" w:rsidP="00BE0356">
            <w:pPr>
              <w:widowControl w:val="0"/>
              <w:suppressAutoHyphens/>
              <w:jc w:val="both"/>
            </w:pPr>
            <w:r w:rsidRPr="009B211B">
              <w:t>Измерение массы тела на рычажных весах.</w:t>
            </w:r>
          </w:p>
        </w:tc>
      </w:tr>
      <w:tr w:rsidR="00795CF6" w:rsidRPr="009B211B" w:rsidTr="00795CF6">
        <w:trPr>
          <w:trHeight w:val="42"/>
        </w:trPr>
        <w:tc>
          <w:tcPr>
            <w:tcW w:w="741" w:type="dxa"/>
          </w:tcPr>
          <w:p w:rsidR="00795CF6" w:rsidRPr="009B211B" w:rsidRDefault="00795CF6" w:rsidP="00BE0356">
            <w:pPr>
              <w:jc w:val="both"/>
              <w:rPr>
                <w:b/>
                <w:bCs/>
              </w:rPr>
            </w:pPr>
            <w:r w:rsidRPr="009B211B">
              <w:rPr>
                <w:b/>
                <w:bCs/>
              </w:rPr>
              <w:t>4</w:t>
            </w:r>
          </w:p>
        </w:tc>
        <w:tc>
          <w:tcPr>
            <w:tcW w:w="950" w:type="dxa"/>
          </w:tcPr>
          <w:p w:rsidR="00795CF6" w:rsidRPr="009B211B" w:rsidRDefault="00795CF6" w:rsidP="00BE0356">
            <w:pPr>
              <w:jc w:val="both"/>
            </w:pPr>
            <w:r w:rsidRPr="009B211B">
              <w:t>3</w:t>
            </w:r>
          </w:p>
        </w:tc>
        <w:tc>
          <w:tcPr>
            <w:tcW w:w="2812" w:type="dxa"/>
          </w:tcPr>
          <w:p w:rsidR="00795CF6" w:rsidRPr="009B211B" w:rsidRDefault="00795CF6" w:rsidP="00BE0356">
            <w:pPr>
              <w:pStyle w:val="ab"/>
              <w:jc w:val="both"/>
              <w:rPr>
                <w:b/>
                <w:bCs/>
                <w:i/>
              </w:rPr>
            </w:pPr>
            <w:r w:rsidRPr="009B211B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795CF6" w:rsidRPr="009B211B" w:rsidRDefault="00795CF6" w:rsidP="00BE0356">
            <w:pPr>
              <w:widowControl w:val="0"/>
              <w:suppressAutoHyphens/>
              <w:jc w:val="both"/>
            </w:pPr>
            <w:r w:rsidRPr="009B211B">
              <w:t>Измерение объема тела.</w:t>
            </w:r>
          </w:p>
        </w:tc>
      </w:tr>
      <w:tr w:rsidR="00795CF6" w:rsidRPr="009B211B" w:rsidTr="00DD5252">
        <w:trPr>
          <w:trHeight w:val="38"/>
        </w:trPr>
        <w:tc>
          <w:tcPr>
            <w:tcW w:w="741" w:type="dxa"/>
          </w:tcPr>
          <w:p w:rsidR="00795CF6" w:rsidRPr="009B211B" w:rsidRDefault="00795CF6" w:rsidP="00BE0356">
            <w:pPr>
              <w:jc w:val="both"/>
              <w:rPr>
                <w:b/>
                <w:bCs/>
              </w:rPr>
            </w:pPr>
            <w:r w:rsidRPr="009B211B">
              <w:rPr>
                <w:b/>
                <w:bCs/>
              </w:rPr>
              <w:t>5</w:t>
            </w:r>
          </w:p>
        </w:tc>
        <w:tc>
          <w:tcPr>
            <w:tcW w:w="950" w:type="dxa"/>
          </w:tcPr>
          <w:p w:rsidR="00795CF6" w:rsidRPr="009B211B" w:rsidRDefault="00795CF6" w:rsidP="00BE0356">
            <w:pPr>
              <w:jc w:val="both"/>
            </w:pPr>
            <w:r w:rsidRPr="009B211B">
              <w:t>3</w:t>
            </w:r>
          </w:p>
        </w:tc>
        <w:tc>
          <w:tcPr>
            <w:tcW w:w="2812" w:type="dxa"/>
          </w:tcPr>
          <w:p w:rsidR="00795CF6" w:rsidRPr="009B211B" w:rsidRDefault="00795CF6" w:rsidP="00BE0356">
            <w:pPr>
              <w:pStyle w:val="ab"/>
              <w:jc w:val="both"/>
              <w:rPr>
                <w:b/>
                <w:bCs/>
                <w:i/>
              </w:rPr>
            </w:pPr>
            <w:r w:rsidRPr="009B211B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795CF6" w:rsidRPr="009B211B" w:rsidRDefault="00795CF6" w:rsidP="00BE0356">
            <w:pPr>
              <w:widowControl w:val="0"/>
              <w:suppressAutoHyphens/>
              <w:jc w:val="both"/>
            </w:pPr>
            <w:r w:rsidRPr="009B211B">
              <w:t>Измерение плотности твердого тела.</w:t>
            </w:r>
          </w:p>
        </w:tc>
      </w:tr>
      <w:tr w:rsidR="00795CF6" w:rsidRPr="009B211B" w:rsidTr="00DD5252">
        <w:trPr>
          <w:trHeight w:val="38"/>
        </w:trPr>
        <w:tc>
          <w:tcPr>
            <w:tcW w:w="741" w:type="dxa"/>
          </w:tcPr>
          <w:p w:rsidR="00795CF6" w:rsidRPr="009B211B" w:rsidRDefault="00795CF6" w:rsidP="00BE0356">
            <w:pPr>
              <w:jc w:val="both"/>
              <w:rPr>
                <w:b/>
                <w:bCs/>
              </w:rPr>
            </w:pPr>
            <w:r w:rsidRPr="009B211B">
              <w:rPr>
                <w:b/>
                <w:bCs/>
              </w:rPr>
              <w:t>6</w:t>
            </w:r>
          </w:p>
        </w:tc>
        <w:tc>
          <w:tcPr>
            <w:tcW w:w="950" w:type="dxa"/>
          </w:tcPr>
          <w:p w:rsidR="00795CF6" w:rsidRPr="009B211B" w:rsidRDefault="00795CF6" w:rsidP="00BE0356">
            <w:pPr>
              <w:jc w:val="both"/>
            </w:pPr>
            <w:r w:rsidRPr="009B211B">
              <w:t>3</w:t>
            </w:r>
          </w:p>
        </w:tc>
        <w:tc>
          <w:tcPr>
            <w:tcW w:w="2812" w:type="dxa"/>
          </w:tcPr>
          <w:p w:rsidR="00795CF6" w:rsidRPr="009B211B" w:rsidRDefault="00795CF6" w:rsidP="00BE0356">
            <w:pPr>
              <w:pStyle w:val="ab"/>
              <w:jc w:val="both"/>
              <w:rPr>
                <w:b/>
                <w:bCs/>
                <w:i/>
              </w:rPr>
            </w:pPr>
            <w:r w:rsidRPr="009B211B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795CF6" w:rsidRPr="009B211B" w:rsidRDefault="00795CF6" w:rsidP="00BE0356">
            <w:pPr>
              <w:widowControl w:val="0"/>
              <w:suppressAutoHyphens/>
              <w:jc w:val="both"/>
            </w:pPr>
            <w:proofErr w:type="spellStart"/>
            <w:r w:rsidRPr="009B211B">
              <w:t>Градуирование</w:t>
            </w:r>
            <w:proofErr w:type="spellEnd"/>
            <w:r w:rsidRPr="009B211B">
              <w:t xml:space="preserve"> пружины и измерение сил динамометром.</w:t>
            </w:r>
          </w:p>
        </w:tc>
      </w:tr>
      <w:tr w:rsidR="00795CF6" w:rsidRPr="009B211B" w:rsidTr="00DD5252">
        <w:trPr>
          <w:trHeight w:val="38"/>
        </w:trPr>
        <w:tc>
          <w:tcPr>
            <w:tcW w:w="741" w:type="dxa"/>
          </w:tcPr>
          <w:p w:rsidR="00795CF6" w:rsidRPr="009B211B" w:rsidRDefault="00795CF6" w:rsidP="00BE0356">
            <w:pPr>
              <w:jc w:val="both"/>
              <w:rPr>
                <w:b/>
                <w:bCs/>
              </w:rPr>
            </w:pPr>
            <w:r w:rsidRPr="009B211B">
              <w:rPr>
                <w:b/>
                <w:bCs/>
              </w:rPr>
              <w:t>7</w:t>
            </w:r>
          </w:p>
        </w:tc>
        <w:tc>
          <w:tcPr>
            <w:tcW w:w="950" w:type="dxa"/>
          </w:tcPr>
          <w:p w:rsidR="00795CF6" w:rsidRPr="009B211B" w:rsidRDefault="00457A93" w:rsidP="00BE0356">
            <w:pPr>
              <w:jc w:val="both"/>
            </w:pPr>
            <w:r w:rsidRPr="009B211B">
              <w:t>4</w:t>
            </w:r>
          </w:p>
        </w:tc>
        <w:tc>
          <w:tcPr>
            <w:tcW w:w="2812" w:type="dxa"/>
          </w:tcPr>
          <w:p w:rsidR="00795CF6" w:rsidRPr="009B211B" w:rsidRDefault="00795CF6" w:rsidP="00BE0356">
            <w:pPr>
              <w:pStyle w:val="ab"/>
              <w:jc w:val="both"/>
              <w:rPr>
                <w:b/>
                <w:bCs/>
                <w:i/>
              </w:rPr>
            </w:pPr>
            <w:r w:rsidRPr="009B211B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795CF6" w:rsidRPr="009B211B" w:rsidRDefault="00457A93" w:rsidP="00BE0356">
            <w:pPr>
              <w:widowControl w:val="0"/>
              <w:suppressAutoHyphens/>
              <w:jc w:val="both"/>
            </w:pPr>
            <w:r w:rsidRPr="009B211B">
              <w:t>Измерение выталкивающей силы, действующей на погруженное в жидкость тело.</w:t>
            </w:r>
          </w:p>
        </w:tc>
      </w:tr>
      <w:tr w:rsidR="00795CF6" w:rsidRPr="009B211B" w:rsidTr="00DD5252">
        <w:trPr>
          <w:trHeight w:val="38"/>
        </w:trPr>
        <w:tc>
          <w:tcPr>
            <w:tcW w:w="741" w:type="dxa"/>
          </w:tcPr>
          <w:p w:rsidR="00795CF6" w:rsidRPr="009B211B" w:rsidRDefault="00795CF6" w:rsidP="00BE0356">
            <w:pPr>
              <w:jc w:val="both"/>
              <w:rPr>
                <w:b/>
                <w:bCs/>
              </w:rPr>
            </w:pPr>
            <w:r w:rsidRPr="009B211B">
              <w:rPr>
                <w:b/>
                <w:bCs/>
              </w:rPr>
              <w:lastRenderedPageBreak/>
              <w:t>8</w:t>
            </w:r>
          </w:p>
        </w:tc>
        <w:tc>
          <w:tcPr>
            <w:tcW w:w="950" w:type="dxa"/>
          </w:tcPr>
          <w:p w:rsidR="00795CF6" w:rsidRPr="009B211B" w:rsidRDefault="00457A93" w:rsidP="00BE0356">
            <w:pPr>
              <w:jc w:val="both"/>
            </w:pPr>
            <w:r w:rsidRPr="009B211B">
              <w:t>4</w:t>
            </w:r>
          </w:p>
        </w:tc>
        <w:tc>
          <w:tcPr>
            <w:tcW w:w="2812" w:type="dxa"/>
          </w:tcPr>
          <w:p w:rsidR="00795CF6" w:rsidRPr="009B211B" w:rsidRDefault="00795CF6" w:rsidP="00BE0356">
            <w:pPr>
              <w:pStyle w:val="ab"/>
              <w:jc w:val="both"/>
              <w:rPr>
                <w:b/>
                <w:bCs/>
                <w:i/>
              </w:rPr>
            </w:pPr>
            <w:r w:rsidRPr="009B211B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795CF6" w:rsidRPr="009B211B" w:rsidRDefault="00457A93" w:rsidP="00BE0356">
            <w:pPr>
              <w:widowControl w:val="0"/>
              <w:suppressAutoHyphens/>
              <w:jc w:val="both"/>
            </w:pPr>
            <w:r w:rsidRPr="009B211B">
              <w:t>Выяснение условий плавания тела в жидкости.</w:t>
            </w:r>
          </w:p>
        </w:tc>
      </w:tr>
      <w:tr w:rsidR="00795CF6" w:rsidRPr="009B211B" w:rsidTr="00DD5252">
        <w:trPr>
          <w:trHeight w:val="38"/>
        </w:trPr>
        <w:tc>
          <w:tcPr>
            <w:tcW w:w="741" w:type="dxa"/>
          </w:tcPr>
          <w:p w:rsidR="00795CF6" w:rsidRPr="009B211B" w:rsidRDefault="00795CF6" w:rsidP="00BE0356">
            <w:pPr>
              <w:jc w:val="both"/>
              <w:rPr>
                <w:b/>
                <w:bCs/>
              </w:rPr>
            </w:pPr>
            <w:r w:rsidRPr="009B211B">
              <w:rPr>
                <w:b/>
                <w:bCs/>
              </w:rPr>
              <w:t>9</w:t>
            </w:r>
          </w:p>
        </w:tc>
        <w:tc>
          <w:tcPr>
            <w:tcW w:w="950" w:type="dxa"/>
          </w:tcPr>
          <w:p w:rsidR="00795CF6" w:rsidRPr="009B211B" w:rsidRDefault="00457A93" w:rsidP="00BE0356">
            <w:pPr>
              <w:jc w:val="both"/>
            </w:pPr>
            <w:r w:rsidRPr="009B211B">
              <w:t>5</w:t>
            </w:r>
          </w:p>
        </w:tc>
        <w:tc>
          <w:tcPr>
            <w:tcW w:w="2812" w:type="dxa"/>
          </w:tcPr>
          <w:p w:rsidR="00795CF6" w:rsidRPr="009B211B" w:rsidRDefault="00795CF6" w:rsidP="00BE0356">
            <w:pPr>
              <w:pStyle w:val="ab"/>
              <w:jc w:val="both"/>
              <w:rPr>
                <w:b/>
                <w:bCs/>
                <w:i/>
              </w:rPr>
            </w:pPr>
            <w:r w:rsidRPr="009B211B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795CF6" w:rsidRPr="009B211B" w:rsidRDefault="00457A93" w:rsidP="00BE0356">
            <w:pPr>
              <w:widowControl w:val="0"/>
              <w:suppressAutoHyphens/>
              <w:jc w:val="both"/>
            </w:pPr>
            <w:r w:rsidRPr="009B211B">
              <w:t>Выяснение условия равновесия рычага.</w:t>
            </w:r>
          </w:p>
        </w:tc>
      </w:tr>
      <w:tr w:rsidR="00795CF6" w:rsidRPr="009B211B" w:rsidTr="00DD5252">
        <w:trPr>
          <w:trHeight w:val="38"/>
        </w:trPr>
        <w:tc>
          <w:tcPr>
            <w:tcW w:w="741" w:type="dxa"/>
          </w:tcPr>
          <w:p w:rsidR="00795CF6" w:rsidRPr="009B211B" w:rsidRDefault="00795CF6" w:rsidP="00BE0356">
            <w:pPr>
              <w:jc w:val="both"/>
              <w:rPr>
                <w:b/>
                <w:bCs/>
              </w:rPr>
            </w:pPr>
            <w:r w:rsidRPr="009B211B">
              <w:rPr>
                <w:b/>
                <w:bCs/>
              </w:rPr>
              <w:t>10</w:t>
            </w:r>
          </w:p>
        </w:tc>
        <w:tc>
          <w:tcPr>
            <w:tcW w:w="950" w:type="dxa"/>
          </w:tcPr>
          <w:p w:rsidR="00795CF6" w:rsidRPr="009B211B" w:rsidRDefault="00457A93" w:rsidP="00BE0356">
            <w:pPr>
              <w:jc w:val="both"/>
            </w:pPr>
            <w:r w:rsidRPr="009B211B">
              <w:t>5</w:t>
            </w:r>
          </w:p>
        </w:tc>
        <w:tc>
          <w:tcPr>
            <w:tcW w:w="2812" w:type="dxa"/>
          </w:tcPr>
          <w:p w:rsidR="00795CF6" w:rsidRPr="009B211B" w:rsidRDefault="00795CF6" w:rsidP="00BE0356">
            <w:pPr>
              <w:pStyle w:val="ab"/>
              <w:jc w:val="both"/>
              <w:rPr>
                <w:b/>
                <w:bCs/>
                <w:i/>
              </w:rPr>
            </w:pPr>
            <w:r w:rsidRPr="009B211B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795CF6" w:rsidRPr="009B211B" w:rsidRDefault="00457A93" w:rsidP="00BE0356">
            <w:pPr>
              <w:widowControl w:val="0"/>
              <w:suppressAutoHyphens/>
              <w:jc w:val="both"/>
            </w:pPr>
            <w:r w:rsidRPr="009B211B">
              <w:t>Измерение КПД при подъеме тела по наклонной плоскости.</w:t>
            </w:r>
          </w:p>
        </w:tc>
      </w:tr>
    </w:tbl>
    <w:p w:rsidR="00795CF6" w:rsidRDefault="00795CF6" w:rsidP="00BE0356">
      <w:pPr>
        <w:jc w:val="both"/>
        <w:rPr>
          <w:b/>
        </w:rPr>
      </w:pPr>
    </w:p>
    <w:p w:rsidR="008D358E" w:rsidRPr="009B211B" w:rsidRDefault="008D358E" w:rsidP="008D358E">
      <w:pPr>
        <w:jc w:val="both"/>
        <w:rPr>
          <w:b/>
        </w:rPr>
      </w:pPr>
      <w:r>
        <w:rPr>
          <w:b/>
        </w:rPr>
        <w:t>8 класс</w:t>
      </w:r>
    </w:p>
    <w:tbl>
      <w:tblPr>
        <w:tblStyle w:val="a4"/>
        <w:tblW w:w="9571" w:type="dxa"/>
        <w:tblLook w:val="01E0" w:firstRow="1" w:lastRow="1" w:firstColumn="1" w:lastColumn="1" w:noHBand="0" w:noVBand="0"/>
      </w:tblPr>
      <w:tblGrid>
        <w:gridCol w:w="741"/>
        <w:gridCol w:w="950"/>
        <w:gridCol w:w="2812"/>
        <w:gridCol w:w="5068"/>
      </w:tblGrid>
      <w:tr w:rsidR="008D358E" w:rsidRPr="005431E4" w:rsidTr="00DD5252">
        <w:trPr>
          <w:trHeight w:val="803"/>
        </w:trPr>
        <w:tc>
          <w:tcPr>
            <w:tcW w:w="741" w:type="dxa"/>
          </w:tcPr>
          <w:p w:rsidR="008D358E" w:rsidRPr="005431E4" w:rsidRDefault="008D358E" w:rsidP="00DD5252">
            <w:pPr>
              <w:jc w:val="both"/>
            </w:pPr>
          </w:p>
          <w:p w:rsidR="008D358E" w:rsidRPr="005431E4" w:rsidRDefault="008D358E" w:rsidP="00DD5252">
            <w:pPr>
              <w:jc w:val="both"/>
            </w:pPr>
            <w:r w:rsidRPr="005431E4">
              <w:t>№/№</w:t>
            </w:r>
          </w:p>
          <w:p w:rsidR="008D358E" w:rsidRPr="005431E4" w:rsidRDefault="008D358E" w:rsidP="00DD5252">
            <w:pPr>
              <w:jc w:val="both"/>
            </w:pPr>
          </w:p>
        </w:tc>
        <w:tc>
          <w:tcPr>
            <w:tcW w:w="950" w:type="dxa"/>
          </w:tcPr>
          <w:p w:rsidR="008D358E" w:rsidRPr="005431E4" w:rsidRDefault="008D358E" w:rsidP="00DD5252">
            <w:pPr>
              <w:jc w:val="both"/>
            </w:pPr>
          </w:p>
          <w:p w:rsidR="008D358E" w:rsidRPr="005431E4" w:rsidRDefault="008D358E" w:rsidP="00DD5252">
            <w:pPr>
              <w:jc w:val="both"/>
            </w:pPr>
            <w:r w:rsidRPr="005431E4">
              <w:t xml:space="preserve">№  темы </w:t>
            </w:r>
          </w:p>
        </w:tc>
        <w:tc>
          <w:tcPr>
            <w:tcW w:w="2812" w:type="dxa"/>
          </w:tcPr>
          <w:p w:rsidR="008D358E" w:rsidRPr="005431E4" w:rsidRDefault="008D358E" w:rsidP="00DD5252">
            <w:pPr>
              <w:jc w:val="both"/>
            </w:pPr>
          </w:p>
          <w:p w:rsidR="008D358E" w:rsidRPr="005431E4" w:rsidRDefault="008D358E" w:rsidP="00DD5252">
            <w:pPr>
              <w:jc w:val="both"/>
            </w:pPr>
            <w:r w:rsidRPr="005431E4">
              <w:t>Форма работы</w:t>
            </w:r>
          </w:p>
        </w:tc>
        <w:tc>
          <w:tcPr>
            <w:tcW w:w="5068" w:type="dxa"/>
          </w:tcPr>
          <w:p w:rsidR="008D358E" w:rsidRPr="005431E4" w:rsidRDefault="008D358E" w:rsidP="00DD5252">
            <w:pPr>
              <w:jc w:val="both"/>
            </w:pPr>
          </w:p>
          <w:p w:rsidR="008D358E" w:rsidRPr="005431E4" w:rsidRDefault="008D358E" w:rsidP="00DD5252">
            <w:pPr>
              <w:jc w:val="both"/>
            </w:pPr>
            <w:r w:rsidRPr="005431E4">
              <w:t>Тема</w:t>
            </w:r>
          </w:p>
        </w:tc>
      </w:tr>
      <w:tr w:rsidR="008D358E" w:rsidRPr="005431E4" w:rsidTr="00DD5252">
        <w:tc>
          <w:tcPr>
            <w:tcW w:w="741" w:type="dxa"/>
          </w:tcPr>
          <w:p w:rsidR="008D358E" w:rsidRPr="005431E4" w:rsidRDefault="008D358E" w:rsidP="00DD5252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1</w:t>
            </w:r>
          </w:p>
        </w:tc>
        <w:tc>
          <w:tcPr>
            <w:tcW w:w="950" w:type="dxa"/>
          </w:tcPr>
          <w:p w:rsidR="008D358E" w:rsidRPr="005431E4" w:rsidRDefault="008D358E" w:rsidP="00DD5252">
            <w:pPr>
              <w:jc w:val="both"/>
            </w:pPr>
            <w:r w:rsidRPr="005431E4">
              <w:t>1</w:t>
            </w:r>
          </w:p>
        </w:tc>
        <w:tc>
          <w:tcPr>
            <w:tcW w:w="2812" w:type="dxa"/>
          </w:tcPr>
          <w:p w:rsidR="008D358E" w:rsidRPr="005431E4" w:rsidRDefault="008D358E" w:rsidP="00DD5252">
            <w:pPr>
              <w:pStyle w:val="ab"/>
              <w:jc w:val="both"/>
              <w:rPr>
                <w:b/>
                <w:bCs/>
                <w:i/>
              </w:rPr>
            </w:pPr>
            <w:r w:rsidRPr="005431E4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8D358E" w:rsidRPr="005431E4" w:rsidRDefault="008D358E" w:rsidP="00DD5252">
            <w:pPr>
              <w:widowControl w:val="0"/>
              <w:suppressAutoHyphens/>
              <w:jc w:val="both"/>
            </w:pPr>
            <w:r w:rsidRPr="005431E4">
              <w:t>Сравнение количества теплоты при смешивании воды разной температуры.</w:t>
            </w:r>
          </w:p>
        </w:tc>
      </w:tr>
      <w:tr w:rsidR="008D358E" w:rsidRPr="005431E4" w:rsidTr="00DD5252">
        <w:tc>
          <w:tcPr>
            <w:tcW w:w="741" w:type="dxa"/>
          </w:tcPr>
          <w:p w:rsidR="008D358E" w:rsidRPr="005431E4" w:rsidRDefault="008D358E" w:rsidP="00DD5252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2</w:t>
            </w:r>
          </w:p>
        </w:tc>
        <w:tc>
          <w:tcPr>
            <w:tcW w:w="950" w:type="dxa"/>
          </w:tcPr>
          <w:p w:rsidR="008D358E" w:rsidRPr="005431E4" w:rsidRDefault="008D358E" w:rsidP="00DD5252">
            <w:pPr>
              <w:jc w:val="both"/>
            </w:pPr>
            <w:r w:rsidRPr="005431E4">
              <w:t>1</w:t>
            </w:r>
          </w:p>
        </w:tc>
        <w:tc>
          <w:tcPr>
            <w:tcW w:w="2812" w:type="dxa"/>
          </w:tcPr>
          <w:p w:rsidR="008D358E" w:rsidRPr="005431E4" w:rsidRDefault="008D358E" w:rsidP="00DD5252">
            <w:pPr>
              <w:pStyle w:val="ab"/>
              <w:jc w:val="both"/>
              <w:rPr>
                <w:b/>
                <w:bCs/>
                <w:i/>
              </w:rPr>
            </w:pPr>
            <w:r w:rsidRPr="005431E4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8D358E" w:rsidRPr="005431E4" w:rsidRDefault="008D358E" w:rsidP="00DD5252">
            <w:pPr>
              <w:widowControl w:val="0"/>
              <w:suppressAutoHyphens/>
              <w:jc w:val="both"/>
            </w:pPr>
            <w:r w:rsidRPr="005431E4">
              <w:t>Измерение удельной теплоемкости твердого тела.</w:t>
            </w:r>
          </w:p>
        </w:tc>
      </w:tr>
      <w:tr w:rsidR="008D358E" w:rsidRPr="005431E4" w:rsidTr="00DD5252">
        <w:tc>
          <w:tcPr>
            <w:tcW w:w="741" w:type="dxa"/>
          </w:tcPr>
          <w:p w:rsidR="008D358E" w:rsidRPr="005431E4" w:rsidRDefault="008D358E" w:rsidP="00DD5252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3</w:t>
            </w:r>
          </w:p>
        </w:tc>
        <w:tc>
          <w:tcPr>
            <w:tcW w:w="950" w:type="dxa"/>
          </w:tcPr>
          <w:p w:rsidR="008D358E" w:rsidRPr="005431E4" w:rsidRDefault="008D358E" w:rsidP="00DD5252">
            <w:pPr>
              <w:jc w:val="both"/>
            </w:pPr>
            <w:r w:rsidRPr="005431E4">
              <w:t>3</w:t>
            </w:r>
          </w:p>
        </w:tc>
        <w:tc>
          <w:tcPr>
            <w:tcW w:w="2812" w:type="dxa"/>
          </w:tcPr>
          <w:p w:rsidR="008D358E" w:rsidRPr="005431E4" w:rsidRDefault="008D358E" w:rsidP="00DD5252">
            <w:pPr>
              <w:pStyle w:val="ab"/>
              <w:jc w:val="both"/>
              <w:rPr>
                <w:b/>
                <w:bCs/>
                <w:i/>
              </w:rPr>
            </w:pPr>
            <w:r w:rsidRPr="005431E4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8D358E" w:rsidRPr="005431E4" w:rsidRDefault="008D358E" w:rsidP="00DD5252">
            <w:pPr>
              <w:widowControl w:val="0"/>
              <w:suppressAutoHyphens/>
              <w:jc w:val="both"/>
            </w:pPr>
            <w:r w:rsidRPr="005431E4">
              <w:t>Сборка электрической цепи и измерение силы тока в ее различных участках.</w:t>
            </w:r>
          </w:p>
        </w:tc>
      </w:tr>
      <w:tr w:rsidR="008D358E" w:rsidRPr="005431E4" w:rsidTr="00DD5252">
        <w:trPr>
          <w:trHeight w:val="42"/>
        </w:trPr>
        <w:tc>
          <w:tcPr>
            <w:tcW w:w="741" w:type="dxa"/>
          </w:tcPr>
          <w:p w:rsidR="008D358E" w:rsidRPr="005431E4" w:rsidRDefault="008D358E" w:rsidP="00DD5252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4</w:t>
            </w:r>
          </w:p>
        </w:tc>
        <w:tc>
          <w:tcPr>
            <w:tcW w:w="950" w:type="dxa"/>
          </w:tcPr>
          <w:p w:rsidR="008D358E" w:rsidRPr="005431E4" w:rsidRDefault="008D358E" w:rsidP="00DD5252">
            <w:pPr>
              <w:jc w:val="both"/>
            </w:pPr>
            <w:r w:rsidRPr="005431E4">
              <w:t>3</w:t>
            </w:r>
          </w:p>
        </w:tc>
        <w:tc>
          <w:tcPr>
            <w:tcW w:w="2812" w:type="dxa"/>
          </w:tcPr>
          <w:p w:rsidR="008D358E" w:rsidRPr="005431E4" w:rsidRDefault="008D358E" w:rsidP="00DD5252">
            <w:pPr>
              <w:pStyle w:val="ab"/>
              <w:jc w:val="both"/>
              <w:rPr>
                <w:b/>
                <w:bCs/>
                <w:i/>
              </w:rPr>
            </w:pPr>
            <w:r w:rsidRPr="005431E4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8D358E" w:rsidRPr="005431E4" w:rsidRDefault="008D358E" w:rsidP="00DD5252">
            <w:pPr>
              <w:widowControl w:val="0"/>
              <w:suppressAutoHyphens/>
              <w:jc w:val="both"/>
            </w:pPr>
            <w:r w:rsidRPr="005431E4">
              <w:t>Измерение напряжения на разных участках электрической цепи.</w:t>
            </w:r>
          </w:p>
        </w:tc>
      </w:tr>
      <w:tr w:rsidR="008D358E" w:rsidRPr="005431E4" w:rsidTr="00DD5252">
        <w:trPr>
          <w:trHeight w:val="38"/>
        </w:trPr>
        <w:tc>
          <w:tcPr>
            <w:tcW w:w="741" w:type="dxa"/>
          </w:tcPr>
          <w:p w:rsidR="008D358E" w:rsidRPr="005431E4" w:rsidRDefault="008D358E" w:rsidP="00DD5252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5</w:t>
            </w:r>
          </w:p>
        </w:tc>
        <w:tc>
          <w:tcPr>
            <w:tcW w:w="950" w:type="dxa"/>
          </w:tcPr>
          <w:p w:rsidR="008D358E" w:rsidRPr="005431E4" w:rsidRDefault="008D358E" w:rsidP="00DD5252">
            <w:pPr>
              <w:jc w:val="both"/>
            </w:pPr>
            <w:r w:rsidRPr="005431E4">
              <w:t>3</w:t>
            </w:r>
          </w:p>
        </w:tc>
        <w:tc>
          <w:tcPr>
            <w:tcW w:w="2812" w:type="dxa"/>
          </w:tcPr>
          <w:p w:rsidR="008D358E" w:rsidRPr="005431E4" w:rsidRDefault="008D358E" w:rsidP="00DD5252">
            <w:pPr>
              <w:pStyle w:val="ab"/>
              <w:jc w:val="both"/>
              <w:rPr>
                <w:b/>
                <w:bCs/>
                <w:i/>
              </w:rPr>
            </w:pPr>
            <w:r w:rsidRPr="005431E4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8D358E" w:rsidRPr="005431E4" w:rsidRDefault="008D358E" w:rsidP="00DD5252">
            <w:pPr>
              <w:widowControl w:val="0"/>
              <w:suppressAutoHyphens/>
              <w:jc w:val="both"/>
            </w:pPr>
            <w:r w:rsidRPr="005431E4">
              <w:t>Регулирование силы тока реостатом.</w:t>
            </w:r>
          </w:p>
        </w:tc>
      </w:tr>
      <w:tr w:rsidR="008D358E" w:rsidRPr="005431E4" w:rsidTr="00DD5252">
        <w:trPr>
          <w:trHeight w:val="38"/>
        </w:trPr>
        <w:tc>
          <w:tcPr>
            <w:tcW w:w="741" w:type="dxa"/>
          </w:tcPr>
          <w:p w:rsidR="008D358E" w:rsidRPr="005431E4" w:rsidRDefault="008D358E" w:rsidP="00DD5252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6</w:t>
            </w:r>
          </w:p>
        </w:tc>
        <w:tc>
          <w:tcPr>
            <w:tcW w:w="950" w:type="dxa"/>
          </w:tcPr>
          <w:p w:rsidR="008D358E" w:rsidRPr="005431E4" w:rsidRDefault="008D358E" w:rsidP="00DD5252">
            <w:pPr>
              <w:jc w:val="both"/>
            </w:pPr>
            <w:r w:rsidRPr="005431E4">
              <w:t>3</w:t>
            </w:r>
          </w:p>
        </w:tc>
        <w:tc>
          <w:tcPr>
            <w:tcW w:w="2812" w:type="dxa"/>
          </w:tcPr>
          <w:p w:rsidR="008D358E" w:rsidRPr="005431E4" w:rsidRDefault="008D358E" w:rsidP="00DD5252">
            <w:pPr>
              <w:pStyle w:val="ab"/>
              <w:jc w:val="both"/>
              <w:rPr>
                <w:b/>
                <w:bCs/>
                <w:i/>
              </w:rPr>
            </w:pPr>
            <w:r w:rsidRPr="005431E4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8D358E" w:rsidRPr="005431E4" w:rsidRDefault="008D358E" w:rsidP="00DD5252">
            <w:pPr>
              <w:widowControl w:val="0"/>
              <w:suppressAutoHyphens/>
              <w:jc w:val="both"/>
            </w:pPr>
            <w:r w:rsidRPr="005431E4">
              <w:t>Измерение сопротивления проводника при помощи амперметра и вольтметра.</w:t>
            </w:r>
          </w:p>
        </w:tc>
      </w:tr>
      <w:tr w:rsidR="008D358E" w:rsidRPr="005431E4" w:rsidTr="00DD5252">
        <w:trPr>
          <w:trHeight w:val="38"/>
        </w:trPr>
        <w:tc>
          <w:tcPr>
            <w:tcW w:w="741" w:type="dxa"/>
          </w:tcPr>
          <w:p w:rsidR="008D358E" w:rsidRPr="005431E4" w:rsidRDefault="008D358E" w:rsidP="00DD5252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7</w:t>
            </w:r>
          </w:p>
        </w:tc>
        <w:tc>
          <w:tcPr>
            <w:tcW w:w="950" w:type="dxa"/>
          </w:tcPr>
          <w:p w:rsidR="008D358E" w:rsidRPr="005431E4" w:rsidRDefault="008D358E" w:rsidP="00DD5252">
            <w:pPr>
              <w:jc w:val="both"/>
            </w:pPr>
            <w:r w:rsidRPr="005431E4">
              <w:t>3</w:t>
            </w:r>
          </w:p>
        </w:tc>
        <w:tc>
          <w:tcPr>
            <w:tcW w:w="2812" w:type="dxa"/>
          </w:tcPr>
          <w:p w:rsidR="008D358E" w:rsidRPr="005431E4" w:rsidRDefault="008D358E" w:rsidP="00DD5252">
            <w:pPr>
              <w:pStyle w:val="ab"/>
              <w:jc w:val="both"/>
              <w:rPr>
                <w:b/>
                <w:bCs/>
                <w:i/>
              </w:rPr>
            </w:pPr>
            <w:r w:rsidRPr="005431E4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8D358E" w:rsidRPr="005431E4" w:rsidRDefault="008D358E" w:rsidP="00DD5252">
            <w:pPr>
              <w:widowControl w:val="0"/>
              <w:suppressAutoHyphens/>
              <w:jc w:val="both"/>
            </w:pPr>
            <w:r w:rsidRPr="005431E4">
              <w:t>Измерение мощности и работы тока в электрической лампе.</w:t>
            </w:r>
          </w:p>
        </w:tc>
      </w:tr>
      <w:tr w:rsidR="008D358E" w:rsidRPr="005431E4" w:rsidTr="00DD5252">
        <w:trPr>
          <w:trHeight w:val="38"/>
        </w:trPr>
        <w:tc>
          <w:tcPr>
            <w:tcW w:w="741" w:type="dxa"/>
          </w:tcPr>
          <w:p w:rsidR="008D358E" w:rsidRPr="005431E4" w:rsidRDefault="008D358E" w:rsidP="00DD5252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8</w:t>
            </w:r>
          </w:p>
        </w:tc>
        <w:tc>
          <w:tcPr>
            <w:tcW w:w="950" w:type="dxa"/>
          </w:tcPr>
          <w:p w:rsidR="008D358E" w:rsidRPr="005431E4" w:rsidRDefault="008D358E" w:rsidP="00DD5252">
            <w:pPr>
              <w:jc w:val="both"/>
            </w:pPr>
            <w:r w:rsidRPr="005431E4">
              <w:t>4</w:t>
            </w:r>
          </w:p>
        </w:tc>
        <w:tc>
          <w:tcPr>
            <w:tcW w:w="2812" w:type="dxa"/>
          </w:tcPr>
          <w:p w:rsidR="008D358E" w:rsidRPr="005431E4" w:rsidRDefault="008D358E" w:rsidP="00DD5252">
            <w:pPr>
              <w:pStyle w:val="ab"/>
              <w:jc w:val="both"/>
              <w:rPr>
                <w:b/>
                <w:bCs/>
                <w:i/>
              </w:rPr>
            </w:pPr>
            <w:r w:rsidRPr="005431E4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8D358E" w:rsidRPr="005431E4" w:rsidRDefault="008D358E" w:rsidP="00DD5252">
            <w:pPr>
              <w:widowControl w:val="0"/>
              <w:suppressAutoHyphens/>
              <w:jc w:val="both"/>
            </w:pPr>
            <w:r w:rsidRPr="005431E4">
              <w:t>Сборка электромагнита и испытание его действия.</w:t>
            </w:r>
          </w:p>
        </w:tc>
      </w:tr>
      <w:tr w:rsidR="008D358E" w:rsidRPr="005431E4" w:rsidTr="00DD5252">
        <w:trPr>
          <w:trHeight w:val="38"/>
        </w:trPr>
        <w:tc>
          <w:tcPr>
            <w:tcW w:w="741" w:type="dxa"/>
          </w:tcPr>
          <w:p w:rsidR="008D358E" w:rsidRPr="005431E4" w:rsidRDefault="008D358E" w:rsidP="00DD5252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9</w:t>
            </w:r>
          </w:p>
        </w:tc>
        <w:tc>
          <w:tcPr>
            <w:tcW w:w="950" w:type="dxa"/>
          </w:tcPr>
          <w:p w:rsidR="008D358E" w:rsidRPr="005431E4" w:rsidRDefault="008D358E" w:rsidP="00DD5252">
            <w:pPr>
              <w:jc w:val="both"/>
            </w:pPr>
            <w:r w:rsidRPr="005431E4">
              <w:t>4</w:t>
            </w:r>
          </w:p>
        </w:tc>
        <w:tc>
          <w:tcPr>
            <w:tcW w:w="2812" w:type="dxa"/>
          </w:tcPr>
          <w:p w:rsidR="008D358E" w:rsidRPr="005431E4" w:rsidRDefault="008D358E" w:rsidP="00DD5252">
            <w:pPr>
              <w:pStyle w:val="ab"/>
              <w:jc w:val="both"/>
              <w:rPr>
                <w:b/>
                <w:bCs/>
                <w:i/>
              </w:rPr>
            </w:pPr>
            <w:r w:rsidRPr="005431E4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8D358E" w:rsidRPr="005431E4" w:rsidRDefault="008D358E" w:rsidP="00DD5252">
            <w:pPr>
              <w:widowControl w:val="0"/>
              <w:suppressAutoHyphens/>
              <w:jc w:val="both"/>
            </w:pPr>
            <w:r w:rsidRPr="005431E4">
              <w:t>Изучение электрического двигателя постоянного тока (на модели).</w:t>
            </w:r>
          </w:p>
        </w:tc>
      </w:tr>
      <w:tr w:rsidR="008D358E" w:rsidRPr="005431E4" w:rsidTr="00DD5252">
        <w:trPr>
          <w:trHeight w:val="38"/>
        </w:trPr>
        <w:tc>
          <w:tcPr>
            <w:tcW w:w="741" w:type="dxa"/>
          </w:tcPr>
          <w:p w:rsidR="008D358E" w:rsidRPr="005431E4" w:rsidRDefault="008D358E" w:rsidP="00DD5252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10</w:t>
            </w:r>
          </w:p>
        </w:tc>
        <w:tc>
          <w:tcPr>
            <w:tcW w:w="950" w:type="dxa"/>
          </w:tcPr>
          <w:p w:rsidR="008D358E" w:rsidRPr="005431E4" w:rsidRDefault="008D358E" w:rsidP="00DD5252">
            <w:pPr>
              <w:jc w:val="both"/>
            </w:pPr>
            <w:r w:rsidRPr="005431E4">
              <w:t>5</w:t>
            </w:r>
          </w:p>
        </w:tc>
        <w:tc>
          <w:tcPr>
            <w:tcW w:w="2812" w:type="dxa"/>
          </w:tcPr>
          <w:p w:rsidR="008D358E" w:rsidRPr="005431E4" w:rsidRDefault="008D358E" w:rsidP="00DD5252">
            <w:pPr>
              <w:pStyle w:val="ab"/>
              <w:jc w:val="both"/>
              <w:rPr>
                <w:b/>
                <w:bCs/>
                <w:i/>
              </w:rPr>
            </w:pPr>
            <w:r w:rsidRPr="005431E4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8D358E" w:rsidRPr="005431E4" w:rsidRDefault="008D358E" w:rsidP="00DD5252">
            <w:pPr>
              <w:widowControl w:val="0"/>
              <w:suppressAutoHyphens/>
              <w:jc w:val="both"/>
            </w:pPr>
            <w:r w:rsidRPr="005431E4">
              <w:t>Получение изображения при помощи линзы.</w:t>
            </w:r>
          </w:p>
        </w:tc>
      </w:tr>
    </w:tbl>
    <w:p w:rsidR="008D358E" w:rsidRDefault="008D358E" w:rsidP="00BE0356">
      <w:pPr>
        <w:jc w:val="both"/>
        <w:rPr>
          <w:b/>
        </w:rPr>
      </w:pPr>
    </w:p>
    <w:p w:rsidR="008D358E" w:rsidRPr="009B211B" w:rsidRDefault="008D358E" w:rsidP="008D358E">
      <w:pPr>
        <w:jc w:val="both"/>
        <w:rPr>
          <w:b/>
        </w:rPr>
      </w:pPr>
      <w:r>
        <w:rPr>
          <w:b/>
        </w:rPr>
        <w:t>9 класс</w:t>
      </w:r>
    </w:p>
    <w:tbl>
      <w:tblPr>
        <w:tblStyle w:val="a4"/>
        <w:tblW w:w="9571" w:type="dxa"/>
        <w:tblLook w:val="01E0" w:firstRow="1" w:lastRow="1" w:firstColumn="1" w:lastColumn="1" w:noHBand="0" w:noVBand="0"/>
      </w:tblPr>
      <w:tblGrid>
        <w:gridCol w:w="741"/>
        <w:gridCol w:w="950"/>
        <w:gridCol w:w="2812"/>
        <w:gridCol w:w="5068"/>
      </w:tblGrid>
      <w:tr w:rsidR="008D358E" w:rsidRPr="00FA407B" w:rsidTr="00DD5252">
        <w:trPr>
          <w:trHeight w:val="803"/>
        </w:trPr>
        <w:tc>
          <w:tcPr>
            <w:tcW w:w="741" w:type="dxa"/>
          </w:tcPr>
          <w:p w:rsidR="008D358E" w:rsidRPr="00FA407B" w:rsidRDefault="008D358E" w:rsidP="00DD5252">
            <w:pPr>
              <w:jc w:val="both"/>
            </w:pPr>
          </w:p>
          <w:p w:rsidR="008D358E" w:rsidRPr="00FA407B" w:rsidRDefault="008D358E" w:rsidP="00DD5252">
            <w:pPr>
              <w:jc w:val="both"/>
            </w:pPr>
            <w:r w:rsidRPr="00FA407B">
              <w:t>№/№</w:t>
            </w:r>
          </w:p>
          <w:p w:rsidR="008D358E" w:rsidRPr="00FA407B" w:rsidRDefault="008D358E" w:rsidP="00DD5252">
            <w:pPr>
              <w:jc w:val="both"/>
            </w:pPr>
          </w:p>
        </w:tc>
        <w:tc>
          <w:tcPr>
            <w:tcW w:w="950" w:type="dxa"/>
          </w:tcPr>
          <w:p w:rsidR="008D358E" w:rsidRPr="00FA407B" w:rsidRDefault="008D358E" w:rsidP="00DD5252">
            <w:pPr>
              <w:jc w:val="both"/>
            </w:pPr>
          </w:p>
          <w:p w:rsidR="008D358E" w:rsidRPr="00FA407B" w:rsidRDefault="008D358E" w:rsidP="00DD5252">
            <w:pPr>
              <w:jc w:val="both"/>
            </w:pPr>
            <w:r w:rsidRPr="00FA407B">
              <w:t xml:space="preserve">№  темы </w:t>
            </w:r>
          </w:p>
        </w:tc>
        <w:tc>
          <w:tcPr>
            <w:tcW w:w="2812" w:type="dxa"/>
          </w:tcPr>
          <w:p w:rsidR="008D358E" w:rsidRPr="00FA407B" w:rsidRDefault="008D358E" w:rsidP="00DD5252">
            <w:pPr>
              <w:jc w:val="both"/>
            </w:pPr>
          </w:p>
          <w:p w:rsidR="008D358E" w:rsidRPr="00FA407B" w:rsidRDefault="008D358E" w:rsidP="00DD5252">
            <w:pPr>
              <w:jc w:val="both"/>
            </w:pPr>
            <w:r w:rsidRPr="00FA407B">
              <w:t>Форма работы</w:t>
            </w:r>
          </w:p>
        </w:tc>
        <w:tc>
          <w:tcPr>
            <w:tcW w:w="5068" w:type="dxa"/>
          </w:tcPr>
          <w:p w:rsidR="008D358E" w:rsidRPr="00FA407B" w:rsidRDefault="008D358E" w:rsidP="00DD5252">
            <w:pPr>
              <w:jc w:val="both"/>
            </w:pPr>
          </w:p>
          <w:p w:rsidR="008D358E" w:rsidRPr="00FA407B" w:rsidRDefault="008D358E" w:rsidP="00DD5252">
            <w:pPr>
              <w:jc w:val="both"/>
            </w:pPr>
            <w:r w:rsidRPr="00FA407B">
              <w:t>Тема</w:t>
            </w:r>
          </w:p>
        </w:tc>
      </w:tr>
      <w:tr w:rsidR="008D358E" w:rsidRPr="00FA407B" w:rsidTr="00DD5252">
        <w:tc>
          <w:tcPr>
            <w:tcW w:w="741" w:type="dxa"/>
          </w:tcPr>
          <w:p w:rsidR="008D358E" w:rsidRPr="00FA407B" w:rsidRDefault="008D358E" w:rsidP="00DD5252">
            <w:pPr>
              <w:jc w:val="both"/>
              <w:rPr>
                <w:b/>
                <w:bCs/>
              </w:rPr>
            </w:pPr>
            <w:r w:rsidRPr="00FA407B">
              <w:rPr>
                <w:b/>
                <w:bCs/>
              </w:rPr>
              <w:t>1</w:t>
            </w:r>
          </w:p>
        </w:tc>
        <w:tc>
          <w:tcPr>
            <w:tcW w:w="950" w:type="dxa"/>
          </w:tcPr>
          <w:p w:rsidR="008D358E" w:rsidRPr="00FA407B" w:rsidRDefault="008D358E" w:rsidP="00DD5252">
            <w:pPr>
              <w:jc w:val="both"/>
            </w:pPr>
            <w:r w:rsidRPr="00FA407B">
              <w:t>1</w:t>
            </w:r>
          </w:p>
        </w:tc>
        <w:tc>
          <w:tcPr>
            <w:tcW w:w="2812" w:type="dxa"/>
          </w:tcPr>
          <w:p w:rsidR="008D358E" w:rsidRPr="00FA407B" w:rsidRDefault="008D358E" w:rsidP="00DD5252">
            <w:pPr>
              <w:pStyle w:val="ab"/>
              <w:jc w:val="both"/>
              <w:rPr>
                <w:b/>
                <w:bCs/>
                <w:i/>
              </w:rPr>
            </w:pPr>
            <w:r w:rsidRPr="00FA407B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8D358E" w:rsidRPr="00FA407B" w:rsidRDefault="008D358E" w:rsidP="00DD5252">
            <w:pPr>
              <w:widowControl w:val="0"/>
              <w:suppressAutoHyphens/>
              <w:jc w:val="both"/>
            </w:pPr>
            <w:r w:rsidRPr="00FA407B">
              <w:t>«Исследование равноускоренного движения без начальной скорости».</w:t>
            </w:r>
          </w:p>
        </w:tc>
      </w:tr>
      <w:tr w:rsidR="008D358E" w:rsidRPr="00FA407B" w:rsidTr="00DD5252">
        <w:tc>
          <w:tcPr>
            <w:tcW w:w="741" w:type="dxa"/>
          </w:tcPr>
          <w:p w:rsidR="008D358E" w:rsidRPr="00FA407B" w:rsidRDefault="008D358E" w:rsidP="00DD5252">
            <w:pPr>
              <w:jc w:val="both"/>
              <w:rPr>
                <w:b/>
                <w:bCs/>
              </w:rPr>
            </w:pPr>
            <w:r w:rsidRPr="00FA407B">
              <w:rPr>
                <w:b/>
                <w:bCs/>
              </w:rPr>
              <w:t>2</w:t>
            </w:r>
          </w:p>
        </w:tc>
        <w:tc>
          <w:tcPr>
            <w:tcW w:w="950" w:type="dxa"/>
          </w:tcPr>
          <w:p w:rsidR="008D358E" w:rsidRPr="00FA407B" w:rsidRDefault="008D358E" w:rsidP="00DD5252">
            <w:pPr>
              <w:jc w:val="both"/>
            </w:pPr>
            <w:r w:rsidRPr="00FA407B">
              <w:t>1</w:t>
            </w:r>
          </w:p>
        </w:tc>
        <w:tc>
          <w:tcPr>
            <w:tcW w:w="2812" w:type="dxa"/>
          </w:tcPr>
          <w:p w:rsidR="008D358E" w:rsidRPr="00FA407B" w:rsidRDefault="008D358E" w:rsidP="00DD5252">
            <w:pPr>
              <w:pStyle w:val="ab"/>
              <w:jc w:val="both"/>
              <w:rPr>
                <w:b/>
                <w:bCs/>
                <w:i/>
              </w:rPr>
            </w:pPr>
            <w:r w:rsidRPr="00FA407B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8D358E" w:rsidRPr="00FA407B" w:rsidRDefault="008D358E" w:rsidP="00DD5252">
            <w:pPr>
              <w:widowControl w:val="0"/>
              <w:suppressAutoHyphens/>
              <w:jc w:val="both"/>
            </w:pPr>
            <w:r w:rsidRPr="00FA407B">
              <w:t>«Измерение ускорения свободного падения».</w:t>
            </w:r>
          </w:p>
        </w:tc>
      </w:tr>
      <w:tr w:rsidR="008D358E" w:rsidRPr="00FA407B" w:rsidTr="00DD5252">
        <w:tc>
          <w:tcPr>
            <w:tcW w:w="741" w:type="dxa"/>
          </w:tcPr>
          <w:p w:rsidR="008D358E" w:rsidRPr="00FA407B" w:rsidRDefault="008D358E" w:rsidP="00DD5252">
            <w:pPr>
              <w:jc w:val="both"/>
              <w:rPr>
                <w:b/>
                <w:bCs/>
              </w:rPr>
            </w:pPr>
            <w:r w:rsidRPr="00FA407B">
              <w:rPr>
                <w:b/>
                <w:bCs/>
              </w:rPr>
              <w:t>3</w:t>
            </w:r>
          </w:p>
        </w:tc>
        <w:tc>
          <w:tcPr>
            <w:tcW w:w="950" w:type="dxa"/>
          </w:tcPr>
          <w:p w:rsidR="008D358E" w:rsidRPr="00FA407B" w:rsidRDefault="008D358E" w:rsidP="00DD5252">
            <w:pPr>
              <w:jc w:val="both"/>
            </w:pPr>
            <w:r w:rsidRPr="00FA407B">
              <w:t>2</w:t>
            </w:r>
          </w:p>
        </w:tc>
        <w:tc>
          <w:tcPr>
            <w:tcW w:w="2812" w:type="dxa"/>
          </w:tcPr>
          <w:p w:rsidR="008D358E" w:rsidRPr="00FA407B" w:rsidRDefault="008D358E" w:rsidP="00DD5252">
            <w:pPr>
              <w:pStyle w:val="ab"/>
              <w:jc w:val="both"/>
              <w:rPr>
                <w:b/>
                <w:bCs/>
                <w:i/>
              </w:rPr>
            </w:pPr>
            <w:r w:rsidRPr="00FA407B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8D358E" w:rsidRPr="00FA407B" w:rsidRDefault="008D358E" w:rsidP="00DD5252">
            <w:pPr>
              <w:widowControl w:val="0"/>
              <w:suppressAutoHyphens/>
              <w:jc w:val="both"/>
            </w:pPr>
            <w:r w:rsidRPr="00FA407B">
              <w:t>«Исследование зависимости периода и частоты свободных колебаний нитяного маятника от его длины».</w:t>
            </w:r>
          </w:p>
        </w:tc>
      </w:tr>
      <w:tr w:rsidR="008D358E" w:rsidRPr="00FA407B" w:rsidTr="00DD5252">
        <w:trPr>
          <w:trHeight w:val="42"/>
        </w:trPr>
        <w:tc>
          <w:tcPr>
            <w:tcW w:w="741" w:type="dxa"/>
          </w:tcPr>
          <w:p w:rsidR="008D358E" w:rsidRPr="00FA407B" w:rsidRDefault="008D358E" w:rsidP="00DD5252">
            <w:pPr>
              <w:jc w:val="both"/>
              <w:rPr>
                <w:b/>
                <w:bCs/>
              </w:rPr>
            </w:pPr>
            <w:r w:rsidRPr="00FA407B">
              <w:rPr>
                <w:b/>
                <w:bCs/>
              </w:rPr>
              <w:t>4</w:t>
            </w:r>
          </w:p>
        </w:tc>
        <w:tc>
          <w:tcPr>
            <w:tcW w:w="950" w:type="dxa"/>
          </w:tcPr>
          <w:p w:rsidR="008D358E" w:rsidRPr="00FA407B" w:rsidRDefault="008D358E" w:rsidP="00DD5252">
            <w:pPr>
              <w:jc w:val="both"/>
            </w:pPr>
            <w:r w:rsidRPr="00FA407B">
              <w:t>3</w:t>
            </w:r>
          </w:p>
        </w:tc>
        <w:tc>
          <w:tcPr>
            <w:tcW w:w="2812" w:type="dxa"/>
          </w:tcPr>
          <w:p w:rsidR="008D358E" w:rsidRPr="00FA407B" w:rsidRDefault="008D358E" w:rsidP="00DD5252">
            <w:pPr>
              <w:pStyle w:val="ab"/>
              <w:jc w:val="both"/>
              <w:rPr>
                <w:b/>
                <w:bCs/>
                <w:i/>
              </w:rPr>
            </w:pPr>
            <w:r w:rsidRPr="00FA407B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8D358E" w:rsidRPr="00FA407B" w:rsidRDefault="008D358E" w:rsidP="00DD5252">
            <w:pPr>
              <w:widowControl w:val="0"/>
              <w:suppressAutoHyphens/>
              <w:jc w:val="both"/>
            </w:pPr>
            <w:r w:rsidRPr="00FA407B">
              <w:t>«Изучение явления электромагнитной индукции».</w:t>
            </w:r>
          </w:p>
        </w:tc>
      </w:tr>
      <w:tr w:rsidR="008D358E" w:rsidRPr="00FA407B" w:rsidTr="00DD5252">
        <w:trPr>
          <w:trHeight w:val="38"/>
        </w:trPr>
        <w:tc>
          <w:tcPr>
            <w:tcW w:w="741" w:type="dxa"/>
          </w:tcPr>
          <w:p w:rsidR="008D358E" w:rsidRPr="00FA407B" w:rsidRDefault="008D358E" w:rsidP="00DD5252">
            <w:pPr>
              <w:jc w:val="both"/>
              <w:rPr>
                <w:b/>
                <w:bCs/>
              </w:rPr>
            </w:pPr>
            <w:r w:rsidRPr="00FA407B">
              <w:rPr>
                <w:b/>
                <w:bCs/>
              </w:rPr>
              <w:t>5</w:t>
            </w:r>
          </w:p>
        </w:tc>
        <w:tc>
          <w:tcPr>
            <w:tcW w:w="950" w:type="dxa"/>
          </w:tcPr>
          <w:p w:rsidR="008D358E" w:rsidRPr="00FA407B" w:rsidRDefault="008D358E" w:rsidP="00DD5252">
            <w:pPr>
              <w:jc w:val="both"/>
            </w:pPr>
            <w:r w:rsidRPr="00FA407B">
              <w:t>4</w:t>
            </w:r>
          </w:p>
        </w:tc>
        <w:tc>
          <w:tcPr>
            <w:tcW w:w="2812" w:type="dxa"/>
          </w:tcPr>
          <w:p w:rsidR="008D358E" w:rsidRPr="00FA407B" w:rsidRDefault="008D358E" w:rsidP="00DD5252">
            <w:pPr>
              <w:pStyle w:val="ab"/>
              <w:jc w:val="both"/>
              <w:rPr>
                <w:b/>
                <w:bCs/>
                <w:i/>
              </w:rPr>
            </w:pPr>
            <w:r w:rsidRPr="00FA407B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8D358E" w:rsidRPr="00FA407B" w:rsidRDefault="008D358E" w:rsidP="00DD5252">
            <w:pPr>
              <w:widowControl w:val="0"/>
              <w:suppressAutoHyphens/>
              <w:jc w:val="both"/>
            </w:pPr>
            <w:r w:rsidRPr="00FA407B">
              <w:t>«Изучение деления ядра атома урана по фотографиям треков».</w:t>
            </w:r>
          </w:p>
        </w:tc>
      </w:tr>
      <w:tr w:rsidR="008D358E" w:rsidRPr="00FA407B" w:rsidTr="00DD5252">
        <w:trPr>
          <w:trHeight w:val="38"/>
        </w:trPr>
        <w:tc>
          <w:tcPr>
            <w:tcW w:w="741" w:type="dxa"/>
          </w:tcPr>
          <w:p w:rsidR="008D358E" w:rsidRPr="00FA407B" w:rsidRDefault="008D358E" w:rsidP="00DD5252">
            <w:pPr>
              <w:jc w:val="both"/>
              <w:rPr>
                <w:b/>
                <w:bCs/>
              </w:rPr>
            </w:pPr>
            <w:r w:rsidRPr="00FA407B">
              <w:rPr>
                <w:b/>
                <w:bCs/>
              </w:rPr>
              <w:t>6</w:t>
            </w:r>
          </w:p>
        </w:tc>
        <w:tc>
          <w:tcPr>
            <w:tcW w:w="950" w:type="dxa"/>
          </w:tcPr>
          <w:p w:rsidR="008D358E" w:rsidRPr="00FA407B" w:rsidRDefault="008D358E" w:rsidP="00DD5252">
            <w:pPr>
              <w:jc w:val="both"/>
            </w:pPr>
            <w:r w:rsidRPr="00FA407B">
              <w:t>4</w:t>
            </w:r>
          </w:p>
        </w:tc>
        <w:tc>
          <w:tcPr>
            <w:tcW w:w="2812" w:type="dxa"/>
          </w:tcPr>
          <w:p w:rsidR="008D358E" w:rsidRPr="00FA407B" w:rsidRDefault="008D358E" w:rsidP="00DD5252">
            <w:pPr>
              <w:pStyle w:val="ab"/>
              <w:jc w:val="both"/>
              <w:rPr>
                <w:b/>
                <w:bCs/>
                <w:i/>
              </w:rPr>
            </w:pPr>
            <w:r w:rsidRPr="00FA407B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8D358E" w:rsidRPr="00FA407B" w:rsidRDefault="008D358E" w:rsidP="00DD5252">
            <w:pPr>
              <w:widowControl w:val="0"/>
              <w:suppressAutoHyphens/>
              <w:jc w:val="both"/>
            </w:pPr>
            <w:r w:rsidRPr="00FA407B">
              <w:t>«Изучение треков заряженных частиц по готовым фотографиям».</w:t>
            </w:r>
          </w:p>
        </w:tc>
      </w:tr>
    </w:tbl>
    <w:p w:rsidR="008D358E" w:rsidRPr="009B211B" w:rsidRDefault="008D358E" w:rsidP="00BE0356">
      <w:pPr>
        <w:jc w:val="both"/>
        <w:rPr>
          <w:b/>
        </w:rPr>
      </w:pPr>
    </w:p>
    <w:p w:rsidR="00795CF6" w:rsidRPr="009B211B" w:rsidRDefault="00795CF6" w:rsidP="00BE0356">
      <w:pPr>
        <w:jc w:val="both"/>
        <w:rPr>
          <w:b/>
        </w:rPr>
      </w:pPr>
    </w:p>
    <w:p w:rsidR="00795CF6" w:rsidRPr="009B211B" w:rsidRDefault="00795CF6" w:rsidP="00BE0356">
      <w:pPr>
        <w:jc w:val="both"/>
        <w:rPr>
          <w:b/>
        </w:rPr>
      </w:pPr>
    </w:p>
    <w:p w:rsidR="00E45703" w:rsidRPr="009B211B" w:rsidRDefault="00E45703" w:rsidP="00B140D3">
      <w:pPr>
        <w:pStyle w:val="ac"/>
        <w:numPr>
          <w:ilvl w:val="0"/>
          <w:numId w:val="6"/>
        </w:numPr>
        <w:jc w:val="both"/>
        <w:rPr>
          <w:b/>
        </w:rPr>
      </w:pPr>
      <w:r w:rsidRPr="009B211B">
        <w:rPr>
          <w:b/>
        </w:rPr>
        <w:t xml:space="preserve">Требования к уровню подготовки </w:t>
      </w:r>
      <w:r w:rsidR="00720459" w:rsidRPr="009B211B">
        <w:rPr>
          <w:b/>
        </w:rPr>
        <w:t>уча</w:t>
      </w:r>
      <w:r w:rsidRPr="009B211B">
        <w:rPr>
          <w:b/>
        </w:rPr>
        <w:t xml:space="preserve">щихся по </w:t>
      </w:r>
      <w:r w:rsidR="00720459" w:rsidRPr="009B211B">
        <w:rPr>
          <w:b/>
        </w:rPr>
        <w:t>физике</w:t>
      </w:r>
      <w:r w:rsidRPr="009B211B">
        <w:rPr>
          <w:b/>
        </w:rPr>
        <w:t>.</w:t>
      </w:r>
    </w:p>
    <w:p w:rsidR="00720459" w:rsidRPr="009B211B" w:rsidRDefault="00720459" w:rsidP="00BE0356">
      <w:pPr>
        <w:jc w:val="both"/>
        <w:rPr>
          <w:b/>
        </w:rPr>
      </w:pPr>
      <w:r w:rsidRPr="009B211B">
        <w:rPr>
          <w:b/>
        </w:rPr>
        <w:t>Знать/понимать:</w:t>
      </w:r>
    </w:p>
    <w:p w:rsidR="00F24090" w:rsidRDefault="00720459" w:rsidP="00BE0356">
      <w:pPr>
        <w:jc w:val="both"/>
      </w:pPr>
      <w:proofErr w:type="gramStart"/>
      <w:r w:rsidRPr="009B211B">
        <w:rPr>
          <w:i/>
        </w:rPr>
        <w:lastRenderedPageBreak/>
        <w:t xml:space="preserve">смысл понятий: </w:t>
      </w:r>
      <w:r w:rsidRPr="009B211B">
        <w:t>физическое</w:t>
      </w:r>
      <w:r w:rsidRPr="009B211B">
        <w:rPr>
          <w:i/>
        </w:rPr>
        <w:t xml:space="preserve"> </w:t>
      </w:r>
      <w:r w:rsidRPr="009B211B">
        <w:t xml:space="preserve">явление, </w:t>
      </w:r>
      <w:r w:rsidR="00700450" w:rsidRPr="009B211B">
        <w:t xml:space="preserve"> </w:t>
      </w:r>
      <w:r w:rsidRPr="009B211B">
        <w:t>физический закон, вещество, взаимодействие</w:t>
      </w:r>
      <w:r w:rsidR="00EF1C25">
        <w:t>, электрическое поле, магнитное поле, волна, атом,</w:t>
      </w:r>
      <w:r w:rsidR="00F24090">
        <w:t xml:space="preserve"> </w:t>
      </w:r>
      <w:r w:rsidR="00EF1C25">
        <w:t>атомное ядро, ионизирующие излучения</w:t>
      </w:r>
      <w:r w:rsidRPr="009B211B">
        <w:t xml:space="preserve">; </w:t>
      </w:r>
      <w:proofErr w:type="gramEnd"/>
    </w:p>
    <w:p w:rsidR="00F24090" w:rsidRDefault="00F24090" w:rsidP="00BE0356">
      <w:pPr>
        <w:jc w:val="both"/>
      </w:pPr>
    </w:p>
    <w:p w:rsidR="00720459" w:rsidRPr="009B211B" w:rsidRDefault="00720459" w:rsidP="00BE0356">
      <w:pPr>
        <w:jc w:val="both"/>
      </w:pPr>
      <w:proofErr w:type="gramStart"/>
      <w:r w:rsidRPr="009B211B">
        <w:rPr>
          <w:i/>
        </w:rPr>
        <w:t xml:space="preserve">смысл физических величин: </w:t>
      </w:r>
      <w:r w:rsidRPr="009B211B">
        <w:t>путь, скорость,</w:t>
      </w:r>
      <w:r w:rsidR="00F24090">
        <w:t xml:space="preserve"> ускорение, </w:t>
      </w:r>
      <w:r w:rsidRPr="009B211B">
        <w:t xml:space="preserve"> масса, плотность, сила, давление,</w:t>
      </w:r>
      <w:r w:rsidR="00DD5252">
        <w:t xml:space="preserve"> импульс, работа, </w:t>
      </w:r>
      <w:r w:rsidR="00700450" w:rsidRPr="009B211B">
        <w:t>мощно</w:t>
      </w:r>
      <w:r w:rsidR="00DD5252">
        <w:t xml:space="preserve">сть, </w:t>
      </w:r>
      <w:r w:rsidR="00700450" w:rsidRPr="009B211B">
        <w:t xml:space="preserve">кинетическая энергия, потенциальная энергия, </w:t>
      </w:r>
      <w:r w:rsidRPr="009B211B">
        <w:t>КПД</w:t>
      </w:r>
      <w:r w:rsidR="00DD5252">
        <w:t xml:space="preserve">, </w:t>
      </w:r>
      <w:r w:rsidR="00F24090">
        <w:t>внутренняя энергия, температура, количество теплоты, удельная теплоемкость, влажность воздуха, электрический заряд, сила электрического тока, электрическое напряжение, электрическое сопротивление, работа и мощность электрического тока, фокусное расстояние линзы</w:t>
      </w:r>
      <w:r w:rsidRPr="009B211B">
        <w:t>;</w:t>
      </w:r>
      <w:proofErr w:type="gramEnd"/>
    </w:p>
    <w:p w:rsidR="00720459" w:rsidRPr="009B211B" w:rsidRDefault="00720459" w:rsidP="00BE0356">
      <w:pPr>
        <w:jc w:val="both"/>
      </w:pPr>
      <w:r w:rsidRPr="009B211B">
        <w:rPr>
          <w:i/>
        </w:rPr>
        <w:t xml:space="preserve">смысл физических законов: </w:t>
      </w:r>
      <w:r w:rsidRPr="009B211B">
        <w:t>Паскаля, Архимеда</w:t>
      </w:r>
      <w:r w:rsidR="00F24090">
        <w:t xml:space="preserve">, Ньютона, всемирного тяготения, сохранения импульса и механической энергии, сохранения энергии в тепловых процессах, сохранения электрического заряда, Ома для участка электрической цепи, </w:t>
      </w:r>
      <w:proofErr w:type="gramStart"/>
      <w:r w:rsidR="00F24090">
        <w:t>Джоуля</w:t>
      </w:r>
      <w:r w:rsidR="00DD5252">
        <w:t>-</w:t>
      </w:r>
      <w:r w:rsidR="00F24090">
        <w:t>Ленца</w:t>
      </w:r>
      <w:proofErr w:type="gramEnd"/>
      <w:r w:rsidR="00F24090">
        <w:t>, прямолинейного распространения света, отражения света;</w:t>
      </w:r>
    </w:p>
    <w:p w:rsidR="00720459" w:rsidRPr="009B211B" w:rsidRDefault="00720459" w:rsidP="00BE0356">
      <w:pPr>
        <w:ind w:left="540"/>
        <w:jc w:val="both"/>
      </w:pPr>
    </w:p>
    <w:p w:rsidR="00720459" w:rsidRPr="009B211B" w:rsidRDefault="00720459" w:rsidP="00BE0356">
      <w:pPr>
        <w:ind w:left="540"/>
        <w:jc w:val="both"/>
      </w:pPr>
    </w:p>
    <w:p w:rsidR="00720459" w:rsidRPr="009B211B" w:rsidRDefault="00720459" w:rsidP="00BE0356">
      <w:pPr>
        <w:jc w:val="both"/>
        <w:rPr>
          <w:b/>
        </w:rPr>
      </w:pPr>
      <w:r w:rsidRPr="009B211B">
        <w:rPr>
          <w:b/>
        </w:rPr>
        <w:t>Уметь:</w:t>
      </w:r>
    </w:p>
    <w:p w:rsidR="00720459" w:rsidRPr="009B211B" w:rsidRDefault="00720459" w:rsidP="00BE0356">
      <w:pPr>
        <w:ind w:left="540"/>
        <w:jc w:val="both"/>
      </w:pPr>
      <w:proofErr w:type="gramStart"/>
      <w:r w:rsidRPr="009B211B">
        <w:rPr>
          <w:i/>
        </w:rPr>
        <w:t>описывать и объяснять физические явления:</w:t>
      </w:r>
      <w:r w:rsidRPr="009B211B">
        <w:t xml:space="preserve"> равномерное прямолинейное движение, </w:t>
      </w:r>
      <w:r w:rsidR="00F24090">
        <w:t xml:space="preserve">равноускоренное прямолинейное движение, </w:t>
      </w:r>
      <w:r w:rsidRPr="009B211B">
        <w:t xml:space="preserve">передачу давления жидкостями и газами, плавание тел, </w:t>
      </w:r>
      <w:r w:rsidR="00F24090">
        <w:t xml:space="preserve">механические колебания и волны, </w:t>
      </w:r>
      <w:r w:rsidRPr="009B211B">
        <w:t>диффузию</w:t>
      </w:r>
      <w:r w:rsidR="00F24090">
        <w:t xml:space="preserve">, теплопроводность, конвекцию, </w:t>
      </w:r>
      <w:r w:rsidR="00DD5252">
        <w:t>излучение, испарение, конденсацию, кипение, плавление, кристаллизацию, электризацию тел, взаимодействие электрических зарядов, взаимодействие магнитов, действие магнитного поля на проводник с током, тепловое действие тока, электромагнитную индукцию, отражение, преломление и дисперсию света</w:t>
      </w:r>
      <w:r w:rsidRPr="009B211B">
        <w:t>;</w:t>
      </w:r>
      <w:proofErr w:type="gramEnd"/>
    </w:p>
    <w:p w:rsidR="00720459" w:rsidRPr="009B211B" w:rsidRDefault="00720459" w:rsidP="00BE0356">
      <w:pPr>
        <w:ind w:left="540"/>
        <w:jc w:val="both"/>
      </w:pPr>
      <w:proofErr w:type="gramStart"/>
      <w:r w:rsidRPr="009B211B">
        <w:rPr>
          <w:i/>
        </w:rPr>
        <w:t>использовать физические приборы и измерительные инструменты для измерения физических величин:</w:t>
      </w:r>
      <w:r w:rsidRPr="009B211B">
        <w:t xml:space="preserve"> расстояния, промежутка времени, массы, силы, давления</w:t>
      </w:r>
      <w:r w:rsidR="00DD5252">
        <w:t>, температуры, влажности воздуха, силы тока, напряжения, электрического сопротивления, работы и мощности электрического тока</w:t>
      </w:r>
      <w:r w:rsidRPr="009B211B">
        <w:t>;</w:t>
      </w:r>
      <w:proofErr w:type="gramEnd"/>
    </w:p>
    <w:p w:rsidR="00720459" w:rsidRPr="009B211B" w:rsidRDefault="00720459" w:rsidP="00BE0356">
      <w:pPr>
        <w:ind w:left="540"/>
        <w:jc w:val="both"/>
      </w:pPr>
      <w:proofErr w:type="gramStart"/>
      <w:r w:rsidRPr="009B211B">
        <w:rPr>
          <w:i/>
        </w:rPr>
        <w:t>представлять результаты измерений с помощью таблиц, графиков и выявлять на этой основе эмпирические зависимости:</w:t>
      </w:r>
      <w:r w:rsidRPr="009B211B">
        <w:t xml:space="preserve"> пути от времени, силы упругости от удлинения пружины, силы трения от силы нормального давления</w:t>
      </w:r>
      <w:r w:rsidR="00DD5252">
        <w:t>, периода колебаний маятника от длины нити, периода колебаний груза на пружине от массы груза и от жесткости пружины, температуры остывающего тела от времени, силы тока от напряжения на участке цепи, угла отражения</w:t>
      </w:r>
      <w:proofErr w:type="gramEnd"/>
      <w:r w:rsidR="00DD5252">
        <w:t xml:space="preserve"> от угла падения света, угла преломления от угла падения света</w:t>
      </w:r>
      <w:r w:rsidRPr="009B211B">
        <w:t>;</w:t>
      </w:r>
    </w:p>
    <w:p w:rsidR="00720459" w:rsidRPr="009B211B" w:rsidRDefault="00720459" w:rsidP="00BE0356">
      <w:pPr>
        <w:ind w:left="540"/>
        <w:jc w:val="both"/>
        <w:rPr>
          <w:i/>
        </w:rPr>
      </w:pPr>
      <w:r w:rsidRPr="009B211B">
        <w:rPr>
          <w:i/>
        </w:rPr>
        <w:t>выражать результаты измерений и расчетов</w:t>
      </w:r>
      <w:r w:rsidR="00700450" w:rsidRPr="009B211B">
        <w:rPr>
          <w:i/>
        </w:rPr>
        <w:t xml:space="preserve"> в единицах </w:t>
      </w:r>
      <w:r w:rsidRPr="009B211B">
        <w:rPr>
          <w:i/>
        </w:rPr>
        <w:t xml:space="preserve"> Международной системы;</w:t>
      </w:r>
    </w:p>
    <w:p w:rsidR="00720459" w:rsidRPr="009B211B" w:rsidRDefault="00720459" w:rsidP="00BE0356">
      <w:pPr>
        <w:ind w:left="540"/>
        <w:jc w:val="both"/>
        <w:rPr>
          <w:i/>
        </w:rPr>
      </w:pPr>
      <w:r w:rsidRPr="009B211B">
        <w:rPr>
          <w:i/>
        </w:rPr>
        <w:t xml:space="preserve">приводить примеры практического использования физических знаний </w:t>
      </w:r>
      <w:r w:rsidRPr="004A2B00">
        <w:t>о механических</w:t>
      </w:r>
      <w:r w:rsidR="004A2B00">
        <w:t xml:space="preserve">, тепловых, электромагнитных и квантовых </w:t>
      </w:r>
      <w:r w:rsidRPr="009B211B">
        <w:rPr>
          <w:i/>
        </w:rPr>
        <w:t xml:space="preserve"> </w:t>
      </w:r>
      <w:r w:rsidRPr="004A2B00">
        <w:t>явлениях;</w:t>
      </w:r>
    </w:p>
    <w:p w:rsidR="00720459" w:rsidRPr="009B211B" w:rsidRDefault="00720459" w:rsidP="00BE0356">
      <w:pPr>
        <w:ind w:left="540"/>
        <w:jc w:val="both"/>
        <w:rPr>
          <w:i/>
        </w:rPr>
      </w:pPr>
      <w:r w:rsidRPr="009B211B">
        <w:rPr>
          <w:i/>
        </w:rPr>
        <w:t>решать задачи на применение изученных физических законов;</w:t>
      </w:r>
    </w:p>
    <w:p w:rsidR="004A2B00" w:rsidRDefault="00720459" w:rsidP="00BE0356">
      <w:pPr>
        <w:ind w:left="540"/>
        <w:jc w:val="both"/>
        <w:rPr>
          <w:i/>
        </w:rPr>
      </w:pPr>
      <w:r w:rsidRPr="009B211B">
        <w:rPr>
          <w:i/>
        </w:rPr>
        <w:t>осуществлять самостоятельный поиск информации и использовать приобретенные знания</w:t>
      </w:r>
      <w:r w:rsidRPr="009B211B">
        <w:t xml:space="preserve"> естественно-научного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с помощью графиков математических символов, рисунков и структурных схем)</w:t>
      </w:r>
      <w:proofErr w:type="gramStart"/>
      <w:r w:rsidRPr="009B211B">
        <w:t>.</w:t>
      </w:r>
      <w:proofErr w:type="gramEnd"/>
      <w:r w:rsidR="00700450" w:rsidRPr="009B211B">
        <w:br/>
      </w:r>
      <w:proofErr w:type="gramStart"/>
      <w:r w:rsidRPr="009B211B">
        <w:rPr>
          <w:i/>
        </w:rPr>
        <w:t>и</w:t>
      </w:r>
      <w:proofErr w:type="gramEnd"/>
      <w:r w:rsidRPr="009B211B">
        <w:rPr>
          <w:i/>
        </w:rPr>
        <w:t xml:space="preserve">спользовать приобретенные знания и умения в практической деятельности и повседневной жизни для: </w:t>
      </w:r>
    </w:p>
    <w:p w:rsidR="009354A9" w:rsidRDefault="00720459" w:rsidP="004A2B00">
      <w:pPr>
        <w:pStyle w:val="ac"/>
        <w:numPr>
          <w:ilvl w:val="0"/>
          <w:numId w:val="11"/>
        </w:numPr>
        <w:jc w:val="both"/>
      </w:pPr>
      <w:r w:rsidRPr="009B211B">
        <w:t xml:space="preserve">обеспечения безопасности в процессе использования транспортных средств, </w:t>
      </w:r>
      <w:r w:rsidR="004A2B00">
        <w:t>электробытовых приборов, электронной техники;</w:t>
      </w:r>
    </w:p>
    <w:p w:rsidR="004A2B00" w:rsidRDefault="004A2B00" w:rsidP="004A2B00">
      <w:pPr>
        <w:pStyle w:val="ac"/>
        <w:numPr>
          <w:ilvl w:val="0"/>
          <w:numId w:val="11"/>
        </w:numPr>
        <w:jc w:val="both"/>
      </w:pPr>
      <w:proofErr w:type="gramStart"/>
      <w:r>
        <w:lastRenderedPageBreak/>
        <w:t>контроля за</w:t>
      </w:r>
      <w:proofErr w:type="gramEnd"/>
      <w:r>
        <w:t xml:space="preserve"> исправностью электропроводки, водопровода, сантехники и газовых приборов в квартире;</w:t>
      </w:r>
    </w:p>
    <w:p w:rsidR="004A2B00" w:rsidRDefault="004A2B00" w:rsidP="004A2B00">
      <w:pPr>
        <w:pStyle w:val="ac"/>
        <w:numPr>
          <w:ilvl w:val="0"/>
          <w:numId w:val="11"/>
        </w:numPr>
        <w:jc w:val="both"/>
      </w:pPr>
      <w:r>
        <w:t>рационального применения простых механизмов;</w:t>
      </w:r>
    </w:p>
    <w:p w:rsidR="004A2B00" w:rsidRPr="009B211B" w:rsidRDefault="004A2B00" w:rsidP="004A2B00">
      <w:pPr>
        <w:pStyle w:val="ac"/>
        <w:numPr>
          <w:ilvl w:val="0"/>
          <w:numId w:val="11"/>
        </w:numPr>
        <w:jc w:val="both"/>
      </w:pPr>
      <w:r>
        <w:t>оценки безопасности радиационного фона.</w:t>
      </w:r>
    </w:p>
    <w:p w:rsidR="00BB42B3" w:rsidRPr="009B211B" w:rsidRDefault="00BB42B3" w:rsidP="00BE0356">
      <w:pPr>
        <w:jc w:val="both"/>
        <w:rPr>
          <w:color w:val="000000"/>
          <w:spacing w:val="6"/>
        </w:rPr>
      </w:pPr>
    </w:p>
    <w:p w:rsidR="00B5664F" w:rsidRPr="009B211B" w:rsidRDefault="00B5664F" w:rsidP="00BE0356">
      <w:pPr>
        <w:jc w:val="both"/>
      </w:pPr>
    </w:p>
    <w:p w:rsidR="00FC0EA6" w:rsidRPr="009B211B" w:rsidRDefault="00FC0EA6" w:rsidP="00B140D3">
      <w:pPr>
        <w:pStyle w:val="ac"/>
        <w:numPr>
          <w:ilvl w:val="0"/>
          <w:numId w:val="6"/>
        </w:numPr>
        <w:jc w:val="both"/>
        <w:rPr>
          <w:b/>
        </w:rPr>
      </w:pPr>
      <w:r w:rsidRPr="009B211B">
        <w:rPr>
          <w:b/>
        </w:rPr>
        <w:t>Критерии и нормы оценки знаний обучающихся.</w:t>
      </w:r>
    </w:p>
    <w:p w:rsidR="00FC0EA6" w:rsidRPr="009B211B" w:rsidRDefault="00FC0EA6" w:rsidP="00BE0356">
      <w:pPr>
        <w:jc w:val="both"/>
        <w:rPr>
          <w:b/>
        </w:rPr>
      </w:pPr>
    </w:p>
    <w:p w:rsidR="00390949" w:rsidRPr="009B211B" w:rsidRDefault="00390949" w:rsidP="00BE0356">
      <w:pPr>
        <w:jc w:val="both"/>
        <w:rPr>
          <w:b/>
          <w:bCs/>
        </w:rPr>
      </w:pPr>
      <w:r w:rsidRPr="009B211B">
        <w:rPr>
          <w:b/>
          <w:bCs/>
        </w:rPr>
        <w:t>1. Оценка устных ответов учащихся.</w:t>
      </w:r>
    </w:p>
    <w:p w:rsidR="00390949" w:rsidRPr="009B211B" w:rsidRDefault="00390949" w:rsidP="00BE0356">
      <w:pPr>
        <w:jc w:val="both"/>
      </w:pPr>
    </w:p>
    <w:p w:rsidR="00390949" w:rsidRPr="009B211B" w:rsidRDefault="00390949" w:rsidP="00BE0356">
      <w:pPr>
        <w:jc w:val="both"/>
      </w:pPr>
      <w:r w:rsidRPr="009B211B">
        <w:rPr>
          <w:b/>
          <w:bCs/>
        </w:rPr>
        <w:t>Оценка 5</w:t>
      </w:r>
      <w:r w:rsidRPr="009B211B">
        <w:t xml:space="preserve"> ставится в том случае, если учащийся показывает верное понимание физической сущности рассматриваемых явлений и закономерностей, законов и теорий, дает точное определение и истолкование основных понятий и законов, теорий, а также правильное определение физических величин, их единиц и способов измерения; правильно выполняет чертежи, схемы и графики; строит ответ по собственному плану, сопровождает рассказ новыми примерами, умеет применять знания в новой ситуации при выполнении практических заданий; может устанавливать связь между изучаемым и ранее изученным материалом по курсу физики, а также с </w:t>
      </w:r>
      <w:proofErr w:type="gramStart"/>
      <w:r w:rsidRPr="009B211B">
        <w:t>материалом</w:t>
      </w:r>
      <w:proofErr w:type="gramEnd"/>
      <w:r w:rsidRPr="009B211B">
        <w:t xml:space="preserve"> усвоенным при изучении других предметов.</w:t>
      </w:r>
    </w:p>
    <w:p w:rsidR="00390949" w:rsidRPr="009B211B" w:rsidRDefault="00390949" w:rsidP="00BE0356">
      <w:pPr>
        <w:jc w:val="both"/>
      </w:pPr>
      <w:r w:rsidRPr="009B211B">
        <w:rPr>
          <w:b/>
          <w:bCs/>
        </w:rPr>
        <w:t xml:space="preserve">Оценка 4 </w:t>
      </w:r>
      <w:r w:rsidRPr="009B211B">
        <w:t>ставится в том случае, если ответ ученика удовлетворяет основным требованиям к ответу на оценку 5, но без использования собственного плана, новых примеров, без применения знаний в новой ситуации, без использования связей с ранее изученным материалом, усвоенным при изучении других предметов; если учащийся допустил одну ошибку или не более двух недочетов и может исправить их самостоятельно или с небольшой помощью учителя.</w:t>
      </w:r>
    </w:p>
    <w:p w:rsidR="00390949" w:rsidRPr="009B211B" w:rsidRDefault="00390949" w:rsidP="00BE0356">
      <w:pPr>
        <w:jc w:val="both"/>
      </w:pPr>
      <w:proofErr w:type="gramStart"/>
      <w:r w:rsidRPr="009B211B">
        <w:rPr>
          <w:b/>
          <w:bCs/>
        </w:rPr>
        <w:t xml:space="preserve">Оценка 3 </w:t>
      </w:r>
      <w:r w:rsidRPr="009B211B">
        <w:t>ставится в том случае, если учащийся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физики; не препятствует дальнейшему усвоению программного материала,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формул;</w:t>
      </w:r>
      <w:proofErr w:type="gramEnd"/>
      <w:r w:rsidRPr="009B211B">
        <w:t xml:space="preserve"> допустил не более одной грубой и одной негрубой ошибки, не более двух-трех негрубых недочетов.</w:t>
      </w:r>
    </w:p>
    <w:p w:rsidR="00390949" w:rsidRPr="009B211B" w:rsidRDefault="00390949" w:rsidP="00BE0356">
      <w:pPr>
        <w:jc w:val="both"/>
      </w:pPr>
      <w:r w:rsidRPr="009B211B">
        <w:rPr>
          <w:b/>
          <w:bCs/>
        </w:rPr>
        <w:t xml:space="preserve">Оценка 2   </w:t>
      </w:r>
      <w:r w:rsidRPr="009B211B">
        <w:t>ставится в том случае, если учащийся не овладел основными знаниями в соответствии с требованиями и допустил больше ошибок и недочетов, чем необходимо для оценки 3.</w:t>
      </w:r>
    </w:p>
    <w:p w:rsidR="00390949" w:rsidRPr="009B211B" w:rsidRDefault="00390949" w:rsidP="00BE0356">
      <w:pPr>
        <w:jc w:val="both"/>
      </w:pPr>
    </w:p>
    <w:p w:rsidR="00390949" w:rsidRPr="009B211B" w:rsidRDefault="00390949" w:rsidP="00BE0356">
      <w:pPr>
        <w:jc w:val="both"/>
        <w:rPr>
          <w:b/>
          <w:bCs/>
        </w:rPr>
      </w:pPr>
      <w:r w:rsidRPr="009B211B">
        <w:rPr>
          <w:b/>
          <w:bCs/>
        </w:rPr>
        <w:t>2. Оценка письменных контрольных работ.</w:t>
      </w:r>
    </w:p>
    <w:p w:rsidR="00390949" w:rsidRPr="009B211B" w:rsidRDefault="00390949" w:rsidP="00BE0356">
      <w:pPr>
        <w:jc w:val="both"/>
        <w:rPr>
          <w:b/>
          <w:bCs/>
          <w:u w:val="single"/>
        </w:rPr>
      </w:pPr>
    </w:p>
    <w:p w:rsidR="00390949" w:rsidRPr="009B211B" w:rsidRDefault="00390949" w:rsidP="00BE0356">
      <w:pPr>
        <w:jc w:val="both"/>
        <w:rPr>
          <w:u w:val="single"/>
        </w:rPr>
      </w:pPr>
      <w:r w:rsidRPr="009B211B">
        <w:rPr>
          <w:b/>
          <w:bCs/>
        </w:rPr>
        <w:t xml:space="preserve">Оценка 5 </w:t>
      </w:r>
      <w:r w:rsidRPr="009B211B">
        <w:t>ставится за работу, выполненную полностью без ошибок и недочетов.</w:t>
      </w:r>
      <w:r w:rsidRPr="009B211B">
        <w:rPr>
          <w:u w:val="single"/>
        </w:rPr>
        <w:t xml:space="preserve">  </w:t>
      </w:r>
    </w:p>
    <w:p w:rsidR="00390949" w:rsidRPr="009B211B" w:rsidRDefault="00390949" w:rsidP="00BE0356">
      <w:pPr>
        <w:jc w:val="both"/>
      </w:pPr>
      <w:r w:rsidRPr="009B211B">
        <w:rPr>
          <w:b/>
          <w:bCs/>
        </w:rPr>
        <w:t xml:space="preserve">Оценка 4 </w:t>
      </w:r>
      <w:r w:rsidRPr="009B211B">
        <w:t>ставится за работу, выполненную полностью, но при наличии не более одной ошибки и одного недочета, не более трех недочетов.</w:t>
      </w:r>
    </w:p>
    <w:p w:rsidR="00390949" w:rsidRPr="009B211B" w:rsidRDefault="00390949" w:rsidP="00BE0356">
      <w:pPr>
        <w:jc w:val="both"/>
      </w:pPr>
      <w:r w:rsidRPr="009B211B">
        <w:rPr>
          <w:b/>
          <w:bCs/>
        </w:rPr>
        <w:t xml:space="preserve">Оценка 3 </w:t>
      </w:r>
      <w:r w:rsidRPr="009B211B">
        <w:t>ставится за работу, выполненную на 2/3 всей работы правильно или при допущении не более одной грубой ошибки, не более трех негрубых ошибок, одной негрубой ошибки и трех недочетов, при наличии четырех-пяти недочетов.</w:t>
      </w:r>
    </w:p>
    <w:p w:rsidR="00390949" w:rsidRPr="009B211B" w:rsidRDefault="00390949" w:rsidP="00BE0356">
      <w:pPr>
        <w:jc w:val="both"/>
        <w:rPr>
          <w:bCs/>
        </w:rPr>
      </w:pPr>
      <w:r w:rsidRPr="009B211B">
        <w:rPr>
          <w:b/>
          <w:bCs/>
        </w:rPr>
        <w:t xml:space="preserve">Оценка 2 </w:t>
      </w:r>
      <w:r w:rsidRPr="009B211B">
        <w:t>ставится за работу,</w:t>
      </w:r>
      <w:r w:rsidRPr="009B211B">
        <w:rPr>
          <w:bCs/>
        </w:rPr>
        <w:t xml:space="preserve"> в которой число ошибок и недочетов превысило норму для оценки 3 или правильно выполнено менее 2/3 работы.</w:t>
      </w:r>
    </w:p>
    <w:p w:rsidR="00390949" w:rsidRPr="009B211B" w:rsidRDefault="00390949" w:rsidP="00BE0356">
      <w:pPr>
        <w:jc w:val="both"/>
        <w:rPr>
          <w:b/>
        </w:rPr>
      </w:pPr>
    </w:p>
    <w:p w:rsidR="00390949" w:rsidRPr="009B211B" w:rsidRDefault="00390949" w:rsidP="00BE0356">
      <w:pPr>
        <w:jc w:val="both"/>
        <w:rPr>
          <w:b/>
        </w:rPr>
      </w:pPr>
      <w:r w:rsidRPr="009B211B">
        <w:rPr>
          <w:b/>
        </w:rPr>
        <w:t>3. Оценка лабораторных работ.</w:t>
      </w:r>
    </w:p>
    <w:p w:rsidR="00390949" w:rsidRPr="009B211B" w:rsidRDefault="00390949" w:rsidP="00BE0356">
      <w:pPr>
        <w:jc w:val="both"/>
        <w:rPr>
          <w:b/>
          <w:u w:val="single"/>
        </w:rPr>
      </w:pPr>
    </w:p>
    <w:p w:rsidR="00390949" w:rsidRPr="009B211B" w:rsidRDefault="00390949" w:rsidP="00BE0356">
      <w:pPr>
        <w:jc w:val="both"/>
        <w:rPr>
          <w:bCs/>
        </w:rPr>
      </w:pPr>
      <w:r w:rsidRPr="009B211B">
        <w:rPr>
          <w:b/>
        </w:rPr>
        <w:t xml:space="preserve">Оценка 5 </w:t>
      </w:r>
      <w:r w:rsidRPr="009B211B">
        <w:rPr>
          <w:bCs/>
        </w:rPr>
        <w:t xml:space="preserve">ставится в том случае, если учащийся выполнил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</w:t>
      </w:r>
      <w:r w:rsidRPr="009B211B">
        <w:rPr>
          <w:bCs/>
        </w:rPr>
        <w:lastRenderedPageBreak/>
        <w:t>проводит в условиях и режимах, обеспечивающих получение правильных результатов и выводов; соблюдает требования правил безопасного труда; в отчете правильно и аккуратно выполняет все записи, таблицы, рисунки, чертежи, графики, вычисления, правильно выполняет анализ погрешностей.</w:t>
      </w:r>
    </w:p>
    <w:p w:rsidR="00390949" w:rsidRPr="009B211B" w:rsidRDefault="00390949" w:rsidP="00BE0356">
      <w:pPr>
        <w:jc w:val="both"/>
        <w:rPr>
          <w:bCs/>
        </w:rPr>
      </w:pPr>
      <w:r w:rsidRPr="009B211B">
        <w:rPr>
          <w:b/>
        </w:rPr>
        <w:t xml:space="preserve">Оценка 4 </w:t>
      </w:r>
      <w:r w:rsidRPr="009B211B">
        <w:rPr>
          <w:bCs/>
        </w:rPr>
        <w:t>ставится в том случае, если учащийся выполнил работу в соответствии с требованиями к оценке 5, но допустил два-три недочета, не более одной негрубой ошибки и одного недочета.</w:t>
      </w:r>
    </w:p>
    <w:p w:rsidR="00390949" w:rsidRPr="009B211B" w:rsidRDefault="00390949" w:rsidP="00BE0356">
      <w:pPr>
        <w:jc w:val="both"/>
        <w:rPr>
          <w:bCs/>
        </w:rPr>
      </w:pPr>
      <w:r w:rsidRPr="009B211B">
        <w:rPr>
          <w:b/>
        </w:rPr>
        <w:t xml:space="preserve">Оценка 3 </w:t>
      </w:r>
      <w:r w:rsidRPr="009B211B">
        <w:rPr>
          <w:bCs/>
        </w:rPr>
        <w:t>ставится в том случае, если учащийся выполнил работу не полностью, но объем выполненной части таков, что позволяет получить правильные результаты и выводы, если в ходе проведения опыта и измерений были допущены ошибки.</w:t>
      </w:r>
    </w:p>
    <w:p w:rsidR="00390949" w:rsidRPr="009B211B" w:rsidRDefault="00390949" w:rsidP="00BE0356">
      <w:pPr>
        <w:jc w:val="both"/>
        <w:rPr>
          <w:b/>
        </w:rPr>
      </w:pPr>
      <w:r w:rsidRPr="009B211B">
        <w:rPr>
          <w:b/>
        </w:rPr>
        <w:t xml:space="preserve">Оценка 2 </w:t>
      </w:r>
      <w:r w:rsidRPr="009B211B">
        <w:rPr>
          <w:bCs/>
        </w:rPr>
        <w:t>ставится в том случае, если учащийся выполнил работу не полностью и объем выполненной работы не позволяет сделать правильные выводы, вычисления; наблюдения проводились неправильно.</w:t>
      </w:r>
    </w:p>
    <w:p w:rsidR="00390949" w:rsidRPr="009B211B" w:rsidRDefault="00390949" w:rsidP="00BE0356">
      <w:pPr>
        <w:jc w:val="both"/>
      </w:pPr>
    </w:p>
    <w:p w:rsidR="00BE127C" w:rsidRPr="009B211B" w:rsidRDefault="00BE127C" w:rsidP="00BE0356">
      <w:pPr>
        <w:jc w:val="both"/>
        <w:rPr>
          <w:b/>
        </w:rPr>
      </w:pPr>
      <w:r w:rsidRPr="009B211B">
        <w:rPr>
          <w:b/>
        </w:rPr>
        <w:t>Тест.</w:t>
      </w:r>
    </w:p>
    <w:p w:rsidR="00BE127C" w:rsidRPr="009B211B" w:rsidRDefault="00BE127C" w:rsidP="00BE0356">
      <w:pPr>
        <w:pStyle w:val="ac"/>
        <w:jc w:val="both"/>
      </w:pPr>
      <w:r w:rsidRPr="009B211B">
        <w:rPr>
          <w:b/>
        </w:rPr>
        <w:t>Оценка “5”</w:t>
      </w:r>
      <w:r w:rsidRPr="009B211B">
        <w:t xml:space="preserve"> ставится, если ученик правильно выполнил не менее </w:t>
      </w:r>
      <w:r w:rsidR="00B82E96" w:rsidRPr="009B211B">
        <w:t>8</w:t>
      </w:r>
      <w:r w:rsidRPr="009B211B">
        <w:t>0%</w:t>
      </w:r>
    </w:p>
    <w:p w:rsidR="00BE127C" w:rsidRPr="009B211B" w:rsidRDefault="00BE127C" w:rsidP="00BE0356">
      <w:pPr>
        <w:pStyle w:val="ac"/>
        <w:jc w:val="both"/>
      </w:pPr>
      <w:r w:rsidRPr="009B211B">
        <w:rPr>
          <w:b/>
        </w:rPr>
        <w:t>Оценка “4”</w:t>
      </w:r>
      <w:r w:rsidRPr="009B211B">
        <w:t xml:space="preserve"> ставится, если ученик правильно выполнил не менее </w:t>
      </w:r>
      <w:r w:rsidR="00B82E96" w:rsidRPr="009B211B">
        <w:t>63 - 79</w:t>
      </w:r>
      <w:r w:rsidRPr="009B211B">
        <w:t>%</w:t>
      </w:r>
    </w:p>
    <w:p w:rsidR="00BE127C" w:rsidRPr="009B211B" w:rsidRDefault="00BE127C" w:rsidP="00BE0356">
      <w:pPr>
        <w:pStyle w:val="ac"/>
        <w:jc w:val="both"/>
        <w:rPr>
          <w:b/>
        </w:rPr>
      </w:pPr>
      <w:r w:rsidRPr="009B211B">
        <w:rPr>
          <w:b/>
        </w:rPr>
        <w:t>Оценка “3”</w:t>
      </w:r>
      <w:r w:rsidRPr="009B211B">
        <w:t xml:space="preserve"> ставится, если ученик правильно выполнил не менее </w:t>
      </w:r>
      <w:r w:rsidR="00B82E96" w:rsidRPr="009B211B">
        <w:t>51 - 62</w:t>
      </w:r>
      <w:r w:rsidRPr="009B211B">
        <w:t>%</w:t>
      </w:r>
    </w:p>
    <w:p w:rsidR="00BE127C" w:rsidRPr="009B211B" w:rsidRDefault="00BE127C" w:rsidP="00BE0356">
      <w:pPr>
        <w:pStyle w:val="ac"/>
        <w:jc w:val="both"/>
        <w:rPr>
          <w:b/>
        </w:rPr>
      </w:pPr>
      <w:r w:rsidRPr="009B211B">
        <w:rPr>
          <w:b/>
        </w:rPr>
        <w:t>Оценка “2”</w:t>
      </w:r>
      <w:r w:rsidRPr="009B211B">
        <w:t xml:space="preserve"> ставится, если ученик правильно выполнил не менее </w:t>
      </w:r>
      <w:r w:rsidR="00B82E96" w:rsidRPr="009B211B">
        <w:t>20 - 5</w:t>
      </w:r>
      <w:r w:rsidRPr="009B211B">
        <w:t>0%</w:t>
      </w:r>
    </w:p>
    <w:p w:rsidR="00BE127C" w:rsidRPr="009B211B" w:rsidRDefault="00BE127C" w:rsidP="00BE0356">
      <w:pPr>
        <w:jc w:val="both"/>
      </w:pPr>
    </w:p>
    <w:p w:rsidR="00FC0EA6" w:rsidRPr="009B211B" w:rsidRDefault="00FC0EA6" w:rsidP="00BE0356">
      <w:pPr>
        <w:jc w:val="both"/>
        <w:rPr>
          <w:b/>
        </w:rPr>
      </w:pPr>
    </w:p>
    <w:p w:rsidR="00FC0EA6" w:rsidRPr="009B211B" w:rsidRDefault="00B82E96" w:rsidP="00B140D3">
      <w:pPr>
        <w:pStyle w:val="ac"/>
        <w:numPr>
          <w:ilvl w:val="0"/>
          <w:numId w:val="6"/>
        </w:numPr>
        <w:jc w:val="both"/>
        <w:rPr>
          <w:b/>
        </w:rPr>
      </w:pPr>
      <w:r w:rsidRPr="009B211B">
        <w:rPr>
          <w:b/>
        </w:rPr>
        <w:t>Список литературы</w:t>
      </w:r>
      <w:r w:rsidR="00FC0EA6" w:rsidRPr="009B211B">
        <w:rPr>
          <w:b/>
        </w:rPr>
        <w:t>.</w:t>
      </w:r>
    </w:p>
    <w:p w:rsidR="009863A4" w:rsidRPr="009B211B" w:rsidRDefault="009863A4" w:rsidP="00BE0356">
      <w:pPr>
        <w:jc w:val="both"/>
        <w:rPr>
          <w:b/>
        </w:rPr>
      </w:pPr>
    </w:p>
    <w:p w:rsidR="009863A4" w:rsidRPr="009B211B" w:rsidRDefault="00EF2A16" w:rsidP="00BE0356">
      <w:pPr>
        <w:jc w:val="both"/>
        <w:rPr>
          <w:b/>
        </w:rPr>
      </w:pPr>
      <w:r w:rsidRPr="009B211B">
        <w:rPr>
          <w:b/>
        </w:rPr>
        <w:t>Для учителя:</w:t>
      </w:r>
    </w:p>
    <w:p w:rsidR="00A26B84" w:rsidRDefault="00A26B84" w:rsidP="00BE0356">
      <w:pPr>
        <w:pStyle w:val="ac"/>
        <w:numPr>
          <w:ilvl w:val="0"/>
          <w:numId w:val="3"/>
        </w:numPr>
        <w:jc w:val="both"/>
      </w:pPr>
      <w:r w:rsidRPr="009B211B">
        <w:t xml:space="preserve">Физика 7 класс, учебник общеобразовательных учреждений, А.В. </w:t>
      </w:r>
      <w:proofErr w:type="spellStart"/>
      <w:r w:rsidRPr="009B211B">
        <w:t>Перышкин</w:t>
      </w:r>
      <w:proofErr w:type="spellEnd"/>
      <w:r w:rsidRPr="009B211B">
        <w:t>, М., Дрофа, 2011.</w:t>
      </w:r>
    </w:p>
    <w:p w:rsidR="00396B30" w:rsidRPr="009B211B" w:rsidRDefault="00396B30" w:rsidP="00396B30">
      <w:pPr>
        <w:pStyle w:val="ac"/>
        <w:numPr>
          <w:ilvl w:val="0"/>
          <w:numId w:val="3"/>
        </w:numPr>
        <w:jc w:val="both"/>
      </w:pPr>
      <w:r w:rsidRPr="009B211B">
        <w:t xml:space="preserve">Физика </w:t>
      </w:r>
      <w:r>
        <w:t>8</w:t>
      </w:r>
      <w:r w:rsidRPr="009B211B">
        <w:t xml:space="preserve"> класс, учебник общеобразовательных учреждений, А.В. </w:t>
      </w:r>
      <w:proofErr w:type="spellStart"/>
      <w:r w:rsidRPr="009B211B">
        <w:t>Перышкин</w:t>
      </w:r>
      <w:proofErr w:type="spellEnd"/>
      <w:r w:rsidRPr="009B211B">
        <w:t>, М., Дрофа, 2011.</w:t>
      </w:r>
    </w:p>
    <w:p w:rsidR="00A26B84" w:rsidRPr="00396B30" w:rsidRDefault="00396B30" w:rsidP="00BE0356">
      <w:pPr>
        <w:pStyle w:val="ac"/>
        <w:numPr>
          <w:ilvl w:val="0"/>
          <w:numId w:val="3"/>
        </w:numPr>
        <w:jc w:val="both"/>
      </w:pPr>
      <w:r w:rsidRPr="009B211B">
        <w:t xml:space="preserve">Физика </w:t>
      </w:r>
      <w:r>
        <w:t>9</w:t>
      </w:r>
      <w:r w:rsidRPr="009B211B">
        <w:t xml:space="preserve"> класс, учебник общеобразовательных учреждений, А.В. </w:t>
      </w:r>
      <w:proofErr w:type="spellStart"/>
      <w:r w:rsidRPr="009B211B">
        <w:t>Перышкин</w:t>
      </w:r>
      <w:proofErr w:type="spellEnd"/>
      <w:r w:rsidRPr="009B211B">
        <w:t>, М., Дрофа, 2011.</w:t>
      </w:r>
    </w:p>
    <w:p w:rsidR="00A26B84" w:rsidRDefault="00A26B84" w:rsidP="00BE0356">
      <w:pPr>
        <w:pStyle w:val="ac"/>
        <w:numPr>
          <w:ilvl w:val="0"/>
          <w:numId w:val="3"/>
        </w:numPr>
        <w:jc w:val="both"/>
      </w:pPr>
      <w:r w:rsidRPr="009B211B">
        <w:t>Поурочные разработки по физике. 7 класс. В.А. Волков, М.,ВАКО, 2011.</w:t>
      </w:r>
    </w:p>
    <w:p w:rsidR="00396B30" w:rsidRPr="009B211B" w:rsidRDefault="00396B30" w:rsidP="00396B30">
      <w:pPr>
        <w:pStyle w:val="ac"/>
        <w:numPr>
          <w:ilvl w:val="0"/>
          <w:numId w:val="3"/>
        </w:numPr>
        <w:jc w:val="both"/>
      </w:pPr>
      <w:r w:rsidRPr="009B211B">
        <w:t xml:space="preserve">Поурочные разработки по физике. </w:t>
      </w:r>
      <w:r>
        <w:t>8</w:t>
      </w:r>
      <w:r w:rsidRPr="009B211B">
        <w:t xml:space="preserve"> класс. В.А. Волков, М.,ВАКО, 2011.</w:t>
      </w:r>
    </w:p>
    <w:p w:rsidR="00A26B84" w:rsidRPr="009B211B" w:rsidRDefault="00396B30" w:rsidP="00BE0356">
      <w:pPr>
        <w:pStyle w:val="ac"/>
        <w:numPr>
          <w:ilvl w:val="0"/>
          <w:numId w:val="3"/>
        </w:numPr>
        <w:jc w:val="both"/>
      </w:pPr>
      <w:r w:rsidRPr="009B211B">
        <w:t xml:space="preserve">Поурочные разработки по физике. </w:t>
      </w:r>
      <w:r>
        <w:t>9</w:t>
      </w:r>
      <w:r w:rsidRPr="009B211B">
        <w:t xml:space="preserve"> класс. В.А. Волков, М.,ВАКО, 2011.</w:t>
      </w:r>
    </w:p>
    <w:p w:rsidR="00A26B84" w:rsidRPr="009B211B" w:rsidRDefault="00A26B84" w:rsidP="00BE0356">
      <w:pPr>
        <w:pStyle w:val="ac"/>
        <w:numPr>
          <w:ilvl w:val="0"/>
          <w:numId w:val="3"/>
        </w:numPr>
        <w:jc w:val="both"/>
      </w:pPr>
      <w:r w:rsidRPr="009B211B">
        <w:t xml:space="preserve">Самостоятельные и контрольные работы 7 класс, Л.. </w:t>
      </w:r>
      <w:proofErr w:type="spellStart"/>
      <w:r w:rsidRPr="009B211B">
        <w:t>Кирик</w:t>
      </w:r>
      <w:proofErr w:type="spellEnd"/>
      <w:r w:rsidRPr="009B211B">
        <w:t xml:space="preserve">, М., </w:t>
      </w:r>
      <w:proofErr w:type="spellStart"/>
      <w:r w:rsidRPr="009B211B">
        <w:t>Илекса</w:t>
      </w:r>
      <w:proofErr w:type="spellEnd"/>
      <w:r w:rsidRPr="009B211B">
        <w:t>, 2010.</w:t>
      </w:r>
    </w:p>
    <w:p w:rsidR="00EC3F85" w:rsidRPr="009B211B" w:rsidRDefault="00A26B84" w:rsidP="00396B30">
      <w:pPr>
        <w:pStyle w:val="ac"/>
        <w:numPr>
          <w:ilvl w:val="0"/>
          <w:numId w:val="3"/>
        </w:numPr>
        <w:jc w:val="both"/>
      </w:pPr>
      <w:r w:rsidRPr="009B211B">
        <w:t xml:space="preserve">Тесты по физике, 7-9 классы, </w:t>
      </w:r>
      <w:proofErr w:type="spellStart"/>
      <w:r w:rsidRPr="009B211B">
        <w:t>В.А.Волков</w:t>
      </w:r>
      <w:proofErr w:type="spellEnd"/>
      <w:r w:rsidRPr="009B211B">
        <w:t>, М., ВАКО, 2010</w:t>
      </w:r>
    </w:p>
    <w:p w:rsidR="00396B30" w:rsidRPr="005431E4" w:rsidRDefault="00396B30" w:rsidP="00396B30">
      <w:pPr>
        <w:pStyle w:val="ac"/>
        <w:numPr>
          <w:ilvl w:val="0"/>
          <w:numId w:val="3"/>
        </w:numPr>
        <w:jc w:val="both"/>
      </w:pPr>
      <w:r w:rsidRPr="005431E4">
        <w:t xml:space="preserve">Тесты по физике, 7-9 классы, </w:t>
      </w:r>
      <w:proofErr w:type="spellStart"/>
      <w:r w:rsidRPr="005431E4">
        <w:t>В.А.Волков</w:t>
      </w:r>
      <w:proofErr w:type="spellEnd"/>
      <w:r w:rsidRPr="005431E4">
        <w:t>, М., ВАКО, 2010</w:t>
      </w:r>
    </w:p>
    <w:p w:rsidR="00396B30" w:rsidRDefault="00396B30" w:rsidP="00396B30">
      <w:pPr>
        <w:pStyle w:val="ac"/>
        <w:numPr>
          <w:ilvl w:val="0"/>
          <w:numId w:val="3"/>
        </w:numPr>
        <w:jc w:val="both"/>
      </w:pPr>
      <w:r w:rsidRPr="005431E4">
        <w:t xml:space="preserve">Физика. </w:t>
      </w:r>
      <w:r>
        <w:t>7-9</w:t>
      </w:r>
      <w:r w:rsidRPr="005431E4">
        <w:t xml:space="preserve"> класс. Дидактические материалы.  </w:t>
      </w:r>
      <w:r w:rsidRPr="005431E4">
        <w:rPr>
          <w:i/>
          <w:iCs/>
        </w:rPr>
        <w:t xml:space="preserve"> Марон А.Е., Марон Е.А. </w:t>
      </w:r>
      <w:r w:rsidRPr="005431E4">
        <w:t xml:space="preserve"> М.: Дрофа, 2010.</w:t>
      </w:r>
    </w:p>
    <w:p w:rsidR="00396B30" w:rsidRDefault="00396B30" w:rsidP="00396B30">
      <w:pPr>
        <w:pStyle w:val="ac"/>
        <w:numPr>
          <w:ilvl w:val="0"/>
          <w:numId w:val="3"/>
        </w:numPr>
        <w:jc w:val="both"/>
      </w:pPr>
      <w:r>
        <w:t xml:space="preserve">Сборник задач по физике, 7-9 класс. В.И. </w:t>
      </w:r>
      <w:proofErr w:type="spellStart"/>
      <w:r>
        <w:t>Лукашик</w:t>
      </w:r>
      <w:proofErr w:type="spellEnd"/>
      <w:r>
        <w:t>, М: Просвещение, 2011</w:t>
      </w:r>
    </w:p>
    <w:p w:rsidR="00396B30" w:rsidRPr="005431E4" w:rsidRDefault="00396B30" w:rsidP="00396B30">
      <w:pPr>
        <w:pStyle w:val="ac"/>
        <w:numPr>
          <w:ilvl w:val="0"/>
          <w:numId w:val="3"/>
        </w:numPr>
        <w:jc w:val="both"/>
      </w:pPr>
      <w:r>
        <w:t xml:space="preserve">Сборник задач по физике, 7-9 класс. </w:t>
      </w:r>
      <w:r>
        <w:t xml:space="preserve">А.В. </w:t>
      </w:r>
      <w:proofErr w:type="spellStart"/>
      <w:r>
        <w:t>Перышкин</w:t>
      </w:r>
      <w:proofErr w:type="spellEnd"/>
      <w:r>
        <w:t xml:space="preserve">, М: </w:t>
      </w:r>
      <w:r>
        <w:t>Экзамен</w:t>
      </w:r>
      <w:r>
        <w:t>, 2010</w:t>
      </w:r>
    </w:p>
    <w:p w:rsidR="00EC3F85" w:rsidRPr="009B211B" w:rsidRDefault="00EC3F85" w:rsidP="00BE0356">
      <w:pPr>
        <w:ind w:left="360"/>
        <w:jc w:val="both"/>
      </w:pPr>
    </w:p>
    <w:p w:rsidR="00A26B84" w:rsidRPr="009B211B" w:rsidRDefault="00A26B84" w:rsidP="00BE0356">
      <w:pPr>
        <w:jc w:val="both"/>
        <w:rPr>
          <w:b/>
        </w:rPr>
      </w:pPr>
    </w:p>
    <w:p w:rsidR="00B360A7" w:rsidRPr="009B211B" w:rsidRDefault="00B360A7" w:rsidP="00BE0356">
      <w:pPr>
        <w:jc w:val="both"/>
        <w:rPr>
          <w:b/>
        </w:rPr>
      </w:pPr>
    </w:p>
    <w:p w:rsidR="00282E1B" w:rsidRPr="009B211B" w:rsidRDefault="00282E1B" w:rsidP="00BE0356">
      <w:pPr>
        <w:ind w:right="15"/>
        <w:jc w:val="both"/>
        <w:rPr>
          <w:b/>
        </w:rPr>
      </w:pPr>
      <w:r w:rsidRPr="009B211B">
        <w:rPr>
          <w:b/>
        </w:rPr>
        <w:t>Для учащихся:</w:t>
      </w:r>
    </w:p>
    <w:p w:rsidR="00A26B84" w:rsidRDefault="00A26B84" w:rsidP="00BE0356">
      <w:pPr>
        <w:pStyle w:val="ac"/>
        <w:numPr>
          <w:ilvl w:val="0"/>
          <w:numId w:val="4"/>
        </w:numPr>
        <w:jc w:val="both"/>
      </w:pPr>
      <w:r w:rsidRPr="009B211B">
        <w:t xml:space="preserve">Физика 7 класс, учебник общеобразовательных учреждений, А.В. </w:t>
      </w:r>
      <w:proofErr w:type="spellStart"/>
      <w:r w:rsidRPr="009B211B">
        <w:t>Перышкин</w:t>
      </w:r>
      <w:proofErr w:type="spellEnd"/>
      <w:r w:rsidRPr="009B211B">
        <w:t>, М., Дрофа, 2011.</w:t>
      </w:r>
    </w:p>
    <w:p w:rsidR="00396B30" w:rsidRPr="009B211B" w:rsidRDefault="00396B30" w:rsidP="00396B30">
      <w:pPr>
        <w:pStyle w:val="ac"/>
        <w:numPr>
          <w:ilvl w:val="0"/>
          <w:numId w:val="4"/>
        </w:numPr>
        <w:jc w:val="both"/>
      </w:pPr>
      <w:r w:rsidRPr="009B211B">
        <w:t xml:space="preserve">Физика </w:t>
      </w:r>
      <w:r>
        <w:t>8</w:t>
      </w:r>
      <w:r w:rsidRPr="009B211B">
        <w:t xml:space="preserve"> класс, учебник общеобразовательных учреждений, А.В. </w:t>
      </w:r>
      <w:proofErr w:type="spellStart"/>
      <w:r w:rsidRPr="009B211B">
        <w:t>Перышкин</w:t>
      </w:r>
      <w:proofErr w:type="spellEnd"/>
      <w:r w:rsidRPr="009B211B">
        <w:t>, М., Дрофа, 2011.</w:t>
      </w:r>
    </w:p>
    <w:p w:rsidR="00396B30" w:rsidRPr="009B211B" w:rsidRDefault="00396B30" w:rsidP="00396B30">
      <w:pPr>
        <w:pStyle w:val="ac"/>
        <w:numPr>
          <w:ilvl w:val="0"/>
          <w:numId w:val="4"/>
        </w:numPr>
        <w:jc w:val="both"/>
      </w:pPr>
      <w:r w:rsidRPr="009B211B">
        <w:t xml:space="preserve">Физика </w:t>
      </w:r>
      <w:r>
        <w:t>9</w:t>
      </w:r>
      <w:r w:rsidRPr="009B211B">
        <w:t xml:space="preserve"> класс, учебник общеобразовательных учреждений, А.В. </w:t>
      </w:r>
      <w:proofErr w:type="spellStart"/>
      <w:r w:rsidRPr="009B211B">
        <w:t>Перышкин</w:t>
      </w:r>
      <w:proofErr w:type="spellEnd"/>
      <w:r w:rsidRPr="009B211B">
        <w:t>, М., Дрофа, 2011.</w:t>
      </w:r>
    </w:p>
    <w:p w:rsidR="00396B30" w:rsidRPr="009B211B" w:rsidRDefault="00396B30" w:rsidP="00396B30">
      <w:pPr>
        <w:jc w:val="both"/>
      </w:pPr>
    </w:p>
    <w:p w:rsidR="00A26B84" w:rsidRPr="009B211B" w:rsidRDefault="00A26B84" w:rsidP="00BE0356">
      <w:pPr>
        <w:jc w:val="both"/>
      </w:pPr>
    </w:p>
    <w:p w:rsidR="00396B30" w:rsidRDefault="00396B30" w:rsidP="00396B30">
      <w:pPr>
        <w:pStyle w:val="ac"/>
        <w:numPr>
          <w:ilvl w:val="0"/>
          <w:numId w:val="4"/>
        </w:numPr>
        <w:jc w:val="both"/>
      </w:pPr>
      <w:r>
        <w:lastRenderedPageBreak/>
        <w:t>Сборник задач по физике 7–</w:t>
      </w:r>
      <w:r w:rsidR="00A26B84" w:rsidRPr="009B211B">
        <w:t xml:space="preserve">9 класс, В. </w:t>
      </w:r>
      <w:proofErr w:type="spellStart"/>
      <w:r w:rsidR="00A26B84" w:rsidRPr="009B211B">
        <w:t>Лукашик</w:t>
      </w:r>
      <w:proofErr w:type="spellEnd"/>
      <w:r w:rsidR="00A26B84" w:rsidRPr="009B211B">
        <w:t xml:space="preserve">, </w:t>
      </w:r>
      <w:r>
        <w:t>М: Просвещение, 2011</w:t>
      </w:r>
    </w:p>
    <w:p w:rsidR="00396B30" w:rsidRDefault="00396B30" w:rsidP="00396B30">
      <w:pPr>
        <w:pStyle w:val="ac"/>
        <w:numPr>
          <w:ilvl w:val="0"/>
          <w:numId w:val="4"/>
        </w:numPr>
        <w:jc w:val="both"/>
      </w:pPr>
      <w:r>
        <w:t xml:space="preserve">Сборник задач по физике, 7-9 класс. А.В. </w:t>
      </w:r>
      <w:proofErr w:type="spellStart"/>
      <w:r>
        <w:t>Перышкин</w:t>
      </w:r>
      <w:proofErr w:type="spellEnd"/>
      <w:r>
        <w:t>, М: Экзамен, 2010</w:t>
      </w:r>
    </w:p>
    <w:p w:rsidR="00325137" w:rsidRPr="005431E4" w:rsidRDefault="00325137" w:rsidP="00396B30">
      <w:pPr>
        <w:pStyle w:val="ac"/>
        <w:numPr>
          <w:ilvl w:val="0"/>
          <w:numId w:val="4"/>
        </w:numPr>
        <w:jc w:val="both"/>
      </w:pPr>
      <w:r>
        <w:t xml:space="preserve">Занимательная физика, Я.И. Перельман, М.: </w:t>
      </w:r>
      <w:bookmarkStart w:id="0" w:name="_GoBack"/>
      <w:bookmarkEnd w:id="0"/>
      <w:r>
        <w:t>Наука, 1980</w:t>
      </w:r>
    </w:p>
    <w:p w:rsidR="00EF2A16" w:rsidRPr="009B211B" w:rsidRDefault="00EF2A16" w:rsidP="00BE0356">
      <w:pPr>
        <w:jc w:val="both"/>
        <w:rPr>
          <w:color w:val="000000"/>
        </w:rPr>
      </w:pPr>
    </w:p>
    <w:p w:rsidR="009863A4" w:rsidRPr="009B211B" w:rsidRDefault="009863A4" w:rsidP="00BE0356">
      <w:pPr>
        <w:jc w:val="both"/>
        <w:rPr>
          <w:b/>
        </w:rPr>
      </w:pPr>
    </w:p>
    <w:p w:rsidR="005E511C" w:rsidRPr="009B211B" w:rsidRDefault="005E511C" w:rsidP="00BE0356">
      <w:pPr>
        <w:jc w:val="both"/>
        <w:rPr>
          <w:b/>
        </w:rPr>
      </w:pPr>
    </w:p>
    <w:sectPr w:rsidR="005E511C" w:rsidRPr="009B211B" w:rsidSect="00851B1E">
      <w:headerReference w:type="default" r:id="rId8"/>
      <w:footerReference w:type="even" r:id="rId9"/>
      <w:footerReference w:type="default" r:id="rId10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33D" w:rsidRDefault="0003233D">
      <w:r>
        <w:separator/>
      </w:r>
    </w:p>
  </w:endnote>
  <w:endnote w:type="continuationSeparator" w:id="0">
    <w:p w:rsidR="0003233D" w:rsidRDefault="00032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252" w:rsidRDefault="00DD5252" w:rsidP="00326CA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D5252" w:rsidRDefault="00DD525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252" w:rsidRDefault="00DD5252" w:rsidP="00326CA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25137">
      <w:rPr>
        <w:rStyle w:val="aa"/>
        <w:noProof/>
      </w:rPr>
      <w:t>16</w:t>
    </w:r>
    <w:r>
      <w:rPr>
        <w:rStyle w:val="aa"/>
      </w:rPr>
      <w:fldChar w:fldCharType="end"/>
    </w:r>
  </w:p>
  <w:p w:rsidR="00DD5252" w:rsidRDefault="00DD52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33D" w:rsidRDefault="0003233D">
      <w:r>
        <w:separator/>
      </w:r>
    </w:p>
  </w:footnote>
  <w:footnote w:type="continuationSeparator" w:id="0">
    <w:p w:rsidR="0003233D" w:rsidRDefault="000323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252" w:rsidRDefault="00DD5252" w:rsidP="00851B1E">
    <w:pPr>
      <w:pStyle w:val="a7"/>
      <w:jc w:val="center"/>
    </w:pPr>
    <w:r>
      <w:t>Сенин В.Г. МБОУ «СОШ 4», г. Корсаков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10B479B1"/>
    <w:multiLevelType w:val="hybridMultilevel"/>
    <w:tmpl w:val="04D6E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553CBF"/>
    <w:multiLevelType w:val="hybridMultilevel"/>
    <w:tmpl w:val="746005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BE1C19"/>
    <w:multiLevelType w:val="hybridMultilevel"/>
    <w:tmpl w:val="5218C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9B326B"/>
    <w:multiLevelType w:val="hybridMultilevel"/>
    <w:tmpl w:val="FA9234A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BF93D39"/>
    <w:multiLevelType w:val="hybridMultilevel"/>
    <w:tmpl w:val="CDBA060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AB71F0A"/>
    <w:multiLevelType w:val="hybridMultilevel"/>
    <w:tmpl w:val="CEECB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BE6B89"/>
    <w:multiLevelType w:val="hybridMultilevel"/>
    <w:tmpl w:val="768096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032E17"/>
    <w:multiLevelType w:val="hybridMultilevel"/>
    <w:tmpl w:val="CDB4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1E358E"/>
    <w:multiLevelType w:val="hybridMultilevel"/>
    <w:tmpl w:val="7A4AD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1E7754"/>
    <w:multiLevelType w:val="hybridMultilevel"/>
    <w:tmpl w:val="4552D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15"/>
  </w:num>
  <w:num w:numId="4">
    <w:abstractNumId w:val="17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9"/>
  </w:num>
  <w:num w:numId="8">
    <w:abstractNumId w:val="12"/>
  </w:num>
  <w:num w:numId="9">
    <w:abstractNumId w:val="13"/>
  </w:num>
  <w:num w:numId="10">
    <w:abstractNumId w:val="18"/>
  </w:num>
  <w:num w:numId="11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22D0"/>
    <w:rsid w:val="00005125"/>
    <w:rsid w:val="00005A95"/>
    <w:rsid w:val="000062E6"/>
    <w:rsid w:val="000132D6"/>
    <w:rsid w:val="0003233D"/>
    <w:rsid w:val="0005429C"/>
    <w:rsid w:val="00070A7A"/>
    <w:rsid w:val="0008537F"/>
    <w:rsid w:val="000A3062"/>
    <w:rsid w:val="000B55A9"/>
    <w:rsid w:val="000B57A6"/>
    <w:rsid w:val="000B7F29"/>
    <w:rsid w:val="000D11F6"/>
    <w:rsid w:val="000D32AB"/>
    <w:rsid w:val="000E21A0"/>
    <w:rsid w:val="000E4071"/>
    <w:rsid w:val="000E63F8"/>
    <w:rsid w:val="00113F81"/>
    <w:rsid w:val="00134F26"/>
    <w:rsid w:val="001425C9"/>
    <w:rsid w:val="00151155"/>
    <w:rsid w:val="001545D8"/>
    <w:rsid w:val="00156356"/>
    <w:rsid w:val="0017496D"/>
    <w:rsid w:val="00174E36"/>
    <w:rsid w:val="001870AF"/>
    <w:rsid w:val="0019356A"/>
    <w:rsid w:val="001B45F0"/>
    <w:rsid w:val="001C1CC2"/>
    <w:rsid w:val="001D0269"/>
    <w:rsid w:val="001E130A"/>
    <w:rsid w:val="001E73B3"/>
    <w:rsid w:val="001E788F"/>
    <w:rsid w:val="001F105D"/>
    <w:rsid w:val="00216A98"/>
    <w:rsid w:val="0022433F"/>
    <w:rsid w:val="00237C4A"/>
    <w:rsid w:val="0025293D"/>
    <w:rsid w:val="00256817"/>
    <w:rsid w:val="002663CA"/>
    <w:rsid w:val="00282E1B"/>
    <w:rsid w:val="002837E3"/>
    <w:rsid w:val="0028398E"/>
    <w:rsid w:val="00290EB8"/>
    <w:rsid w:val="002A0BD5"/>
    <w:rsid w:val="002A6023"/>
    <w:rsid w:val="002B3FFA"/>
    <w:rsid w:val="002C10B1"/>
    <w:rsid w:val="002C4358"/>
    <w:rsid w:val="002D175E"/>
    <w:rsid w:val="002E18F7"/>
    <w:rsid w:val="002E5005"/>
    <w:rsid w:val="002F3CDF"/>
    <w:rsid w:val="002F428C"/>
    <w:rsid w:val="00325137"/>
    <w:rsid w:val="00326CA7"/>
    <w:rsid w:val="00334801"/>
    <w:rsid w:val="00334F18"/>
    <w:rsid w:val="00337198"/>
    <w:rsid w:val="00354831"/>
    <w:rsid w:val="0035769F"/>
    <w:rsid w:val="00362C2E"/>
    <w:rsid w:val="00364B2B"/>
    <w:rsid w:val="00375235"/>
    <w:rsid w:val="00386106"/>
    <w:rsid w:val="00390569"/>
    <w:rsid w:val="00390949"/>
    <w:rsid w:val="00391087"/>
    <w:rsid w:val="00396B30"/>
    <w:rsid w:val="003A1B6C"/>
    <w:rsid w:val="003B1801"/>
    <w:rsid w:val="003C4BD1"/>
    <w:rsid w:val="003C51CE"/>
    <w:rsid w:val="003C7660"/>
    <w:rsid w:val="003D0033"/>
    <w:rsid w:val="003E4263"/>
    <w:rsid w:val="003E4BAF"/>
    <w:rsid w:val="003E67C5"/>
    <w:rsid w:val="00404681"/>
    <w:rsid w:val="00404E77"/>
    <w:rsid w:val="00407210"/>
    <w:rsid w:val="00416787"/>
    <w:rsid w:val="00416AA6"/>
    <w:rsid w:val="00434CE8"/>
    <w:rsid w:val="00442D0F"/>
    <w:rsid w:val="004522D0"/>
    <w:rsid w:val="00457A93"/>
    <w:rsid w:val="0046786D"/>
    <w:rsid w:val="00485054"/>
    <w:rsid w:val="00486F28"/>
    <w:rsid w:val="004A2B00"/>
    <w:rsid w:val="004C2662"/>
    <w:rsid w:val="004D1221"/>
    <w:rsid w:val="004E57C9"/>
    <w:rsid w:val="004F319B"/>
    <w:rsid w:val="005004CE"/>
    <w:rsid w:val="0050365B"/>
    <w:rsid w:val="005066FB"/>
    <w:rsid w:val="00512162"/>
    <w:rsid w:val="0051336B"/>
    <w:rsid w:val="005306EC"/>
    <w:rsid w:val="00550A67"/>
    <w:rsid w:val="00552272"/>
    <w:rsid w:val="00553B9F"/>
    <w:rsid w:val="005552A6"/>
    <w:rsid w:val="005646ED"/>
    <w:rsid w:val="005735E7"/>
    <w:rsid w:val="0057411B"/>
    <w:rsid w:val="00576CF4"/>
    <w:rsid w:val="0058017B"/>
    <w:rsid w:val="005B1E32"/>
    <w:rsid w:val="005B39F5"/>
    <w:rsid w:val="005C01BA"/>
    <w:rsid w:val="005D3281"/>
    <w:rsid w:val="005D4C2B"/>
    <w:rsid w:val="005E511C"/>
    <w:rsid w:val="00606897"/>
    <w:rsid w:val="0062016C"/>
    <w:rsid w:val="00630181"/>
    <w:rsid w:val="00662029"/>
    <w:rsid w:val="00663F3F"/>
    <w:rsid w:val="00665A99"/>
    <w:rsid w:val="0067357A"/>
    <w:rsid w:val="006766BC"/>
    <w:rsid w:val="00685260"/>
    <w:rsid w:val="006A0BB3"/>
    <w:rsid w:val="006A116E"/>
    <w:rsid w:val="006A3C83"/>
    <w:rsid w:val="006B22C8"/>
    <w:rsid w:val="006B3C4B"/>
    <w:rsid w:val="006F6AC2"/>
    <w:rsid w:val="00700450"/>
    <w:rsid w:val="00701C37"/>
    <w:rsid w:val="00701D50"/>
    <w:rsid w:val="00704713"/>
    <w:rsid w:val="00720459"/>
    <w:rsid w:val="00735697"/>
    <w:rsid w:val="00762CF8"/>
    <w:rsid w:val="00770B52"/>
    <w:rsid w:val="0077303A"/>
    <w:rsid w:val="0077382A"/>
    <w:rsid w:val="0078520A"/>
    <w:rsid w:val="00790176"/>
    <w:rsid w:val="00791DB8"/>
    <w:rsid w:val="00795CF6"/>
    <w:rsid w:val="007B3105"/>
    <w:rsid w:val="007C1DF9"/>
    <w:rsid w:val="007C43C3"/>
    <w:rsid w:val="007D57A3"/>
    <w:rsid w:val="007D735D"/>
    <w:rsid w:val="007E1440"/>
    <w:rsid w:val="007E48C8"/>
    <w:rsid w:val="007F17D1"/>
    <w:rsid w:val="007F3D4C"/>
    <w:rsid w:val="00851B1E"/>
    <w:rsid w:val="00854E3D"/>
    <w:rsid w:val="00862FD9"/>
    <w:rsid w:val="00870514"/>
    <w:rsid w:val="008757DC"/>
    <w:rsid w:val="00897A8A"/>
    <w:rsid w:val="008A2A83"/>
    <w:rsid w:val="008C44BA"/>
    <w:rsid w:val="008D358E"/>
    <w:rsid w:val="008E2E3F"/>
    <w:rsid w:val="008E6D55"/>
    <w:rsid w:val="008F7A0B"/>
    <w:rsid w:val="00911358"/>
    <w:rsid w:val="00925406"/>
    <w:rsid w:val="0092652B"/>
    <w:rsid w:val="009354A9"/>
    <w:rsid w:val="0096346D"/>
    <w:rsid w:val="009648BA"/>
    <w:rsid w:val="0097189F"/>
    <w:rsid w:val="009730D6"/>
    <w:rsid w:val="00977AC2"/>
    <w:rsid w:val="009818B2"/>
    <w:rsid w:val="009863A4"/>
    <w:rsid w:val="009A0E7E"/>
    <w:rsid w:val="009B211B"/>
    <w:rsid w:val="00A02CBC"/>
    <w:rsid w:val="00A124A8"/>
    <w:rsid w:val="00A24A3B"/>
    <w:rsid w:val="00A26B84"/>
    <w:rsid w:val="00A32C51"/>
    <w:rsid w:val="00A45466"/>
    <w:rsid w:val="00A50831"/>
    <w:rsid w:val="00A8226F"/>
    <w:rsid w:val="00A905CF"/>
    <w:rsid w:val="00A9418B"/>
    <w:rsid w:val="00AB315B"/>
    <w:rsid w:val="00AC3BCD"/>
    <w:rsid w:val="00AD55BE"/>
    <w:rsid w:val="00AD7C01"/>
    <w:rsid w:val="00B140D3"/>
    <w:rsid w:val="00B340E9"/>
    <w:rsid w:val="00B360A7"/>
    <w:rsid w:val="00B5664F"/>
    <w:rsid w:val="00B67103"/>
    <w:rsid w:val="00B766C5"/>
    <w:rsid w:val="00B76EDE"/>
    <w:rsid w:val="00B82E22"/>
    <w:rsid w:val="00B82E96"/>
    <w:rsid w:val="00BB02AB"/>
    <w:rsid w:val="00BB419F"/>
    <w:rsid w:val="00BB42B3"/>
    <w:rsid w:val="00BC5BA2"/>
    <w:rsid w:val="00BD19A9"/>
    <w:rsid w:val="00BE0356"/>
    <w:rsid w:val="00BE127C"/>
    <w:rsid w:val="00BE49F1"/>
    <w:rsid w:val="00BF25E7"/>
    <w:rsid w:val="00C046AF"/>
    <w:rsid w:val="00C15311"/>
    <w:rsid w:val="00C476F4"/>
    <w:rsid w:val="00C50FB3"/>
    <w:rsid w:val="00C52D23"/>
    <w:rsid w:val="00C5547B"/>
    <w:rsid w:val="00C773CF"/>
    <w:rsid w:val="00C83591"/>
    <w:rsid w:val="00C966CE"/>
    <w:rsid w:val="00CC136E"/>
    <w:rsid w:val="00CC2C6F"/>
    <w:rsid w:val="00CF1A79"/>
    <w:rsid w:val="00CF45DA"/>
    <w:rsid w:val="00D01DB2"/>
    <w:rsid w:val="00D17233"/>
    <w:rsid w:val="00D4479A"/>
    <w:rsid w:val="00D4577B"/>
    <w:rsid w:val="00D46B25"/>
    <w:rsid w:val="00D50D35"/>
    <w:rsid w:val="00D52061"/>
    <w:rsid w:val="00D53A20"/>
    <w:rsid w:val="00D54136"/>
    <w:rsid w:val="00D71EEC"/>
    <w:rsid w:val="00D75888"/>
    <w:rsid w:val="00D866B5"/>
    <w:rsid w:val="00D94364"/>
    <w:rsid w:val="00DA79B6"/>
    <w:rsid w:val="00DA7A3E"/>
    <w:rsid w:val="00DC1AF5"/>
    <w:rsid w:val="00DD5252"/>
    <w:rsid w:val="00DF6317"/>
    <w:rsid w:val="00E0354F"/>
    <w:rsid w:val="00E056C5"/>
    <w:rsid w:val="00E06970"/>
    <w:rsid w:val="00E26983"/>
    <w:rsid w:val="00E26D01"/>
    <w:rsid w:val="00E40313"/>
    <w:rsid w:val="00E42295"/>
    <w:rsid w:val="00E45703"/>
    <w:rsid w:val="00E46CF3"/>
    <w:rsid w:val="00E604EE"/>
    <w:rsid w:val="00E83F6B"/>
    <w:rsid w:val="00E90FD0"/>
    <w:rsid w:val="00E95131"/>
    <w:rsid w:val="00EA443A"/>
    <w:rsid w:val="00EB0862"/>
    <w:rsid w:val="00EC18CF"/>
    <w:rsid w:val="00EC37BB"/>
    <w:rsid w:val="00EC3F85"/>
    <w:rsid w:val="00ED33F8"/>
    <w:rsid w:val="00ED41A8"/>
    <w:rsid w:val="00ED6E35"/>
    <w:rsid w:val="00EF1C25"/>
    <w:rsid w:val="00EF2A16"/>
    <w:rsid w:val="00EF3A6E"/>
    <w:rsid w:val="00F20514"/>
    <w:rsid w:val="00F24090"/>
    <w:rsid w:val="00F37D6D"/>
    <w:rsid w:val="00F431E1"/>
    <w:rsid w:val="00F4498E"/>
    <w:rsid w:val="00F5399B"/>
    <w:rsid w:val="00F56D85"/>
    <w:rsid w:val="00F63836"/>
    <w:rsid w:val="00F9096F"/>
    <w:rsid w:val="00F9265D"/>
    <w:rsid w:val="00F93D84"/>
    <w:rsid w:val="00FA29D1"/>
    <w:rsid w:val="00FB7284"/>
    <w:rsid w:val="00FC0EA6"/>
    <w:rsid w:val="00FC7F2C"/>
    <w:rsid w:val="00FE722F"/>
    <w:rsid w:val="00FF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155"/>
    <w:rPr>
      <w:sz w:val="24"/>
      <w:szCs w:val="24"/>
    </w:rPr>
  </w:style>
  <w:style w:type="paragraph" w:styleId="2">
    <w:name w:val="heading 2"/>
    <w:basedOn w:val="a"/>
    <w:next w:val="a"/>
    <w:qFormat/>
    <w:rsid w:val="0015115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qFormat/>
    <w:rsid w:val="00C1531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E40313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4">
    <w:name w:val="Table Grid"/>
    <w:basedOn w:val="a1"/>
    <w:rsid w:val="00576C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lock Text"/>
    <w:basedOn w:val="a"/>
    <w:rsid w:val="00E604EE"/>
    <w:pPr>
      <w:ind w:left="57" w:right="57" w:firstLine="720"/>
      <w:jc w:val="both"/>
    </w:pPr>
    <w:rPr>
      <w:szCs w:val="20"/>
    </w:rPr>
  </w:style>
  <w:style w:type="paragraph" w:styleId="a6">
    <w:name w:val="Body Text Indent"/>
    <w:basedOn w:val="a"/>
    <w:rsid w:val="003A1B6C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sz w:val="28"/>
      <w:szCs w:val="20"/>
    </w:rPr>
  </w:style>
  <w:style w:type="paragraph" w:styleId="a7">
    <w:name w:val="header"/>
    <w:basedOn w:val="a"/>
    <w:link w:val="a8"/>
    <w:uiPriority w:val="99"/>
    <w:rsid w:val="00485054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48505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485054"/>
  </w:style>
  <w:style w:type="paragraph" w:styleId="20">
    <w:name w:val="Body Text 2"/>
    <w:basedOn w:val="a"/>
    <w:rsid w:val="00790176"/>
    <w:pPr>
      <w:spacing w:after="120" w:line="480" w:lineRule="auto"/>
    </w:pPr>
  </w:style>
  <w:style w:type="paragraph" w:styleId="ab">
    <w:name w:val="Normal (Web)"/>
    <w:basedOn w:val="a"/>
    <w:uiPriority w:val="99"/>
    <w:rsid w:val="00F9096F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D4479A"/>
    <w:pPr>
      <w:ind w:left="720"/>
      <w:contextualSpacing/>
    </w:pPr>
  </w:style>
  <w:style w:type="paragraph" w:customStyle="1" w:styleId="1">
    <w:name w:val="Знак1"/>
    <w:basedOn w:val="a"/>
    <w:rsid w:val="00E83F6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d">
    <w:name w:val="Strong"/>
    <w:basedOn w:val="a0"/>
    <w:uiPriority w:val="22"/>
    <w:qFormat/>
    <w:rsid w:val="001E73B3"/>
    <w:rPr>
      <w:b/>
      <w:bCs/>
    </w:rPr>
  </w:style>
  <w:style w:type="character" w:styleId="ae">
    <w:name w:val="Emphasis"/>
    <w:basedOn w:val="a0"/>
    <w:uiPriority w:val="20"/>
    <w:qFormat/>
    <w:rsid w:val="001E73B3"/>
    <w:rPr>
      <w:i/>
      <w:iCs/>
    </w:rPr>
  </w:style>
  <w:style w:type="character" w:customStyle="1" w:styleId="a8">
    <w:name w:val="Верхний колонтитул Знак"/>
    <w:basedOn w:val="a0"/>
    <w:link w:val="a7"/>
    <w:uiPriority w:val="99"/>
    <w:rsid w:val="00FA29D1"/>
    <w:rPr>
      <w:sz w:val="24"/>
      <w:szCs w:val="24"/>
    </w:rPr>
  </w:style>
  <w:style w:type="paragraph" w:styleId="af">
    <w:name w:val="Balloon Text"/>
    <w:basedOn w:val="a"/>
    <w:link w:val="af0"/>
    <w:rsid w:val="00FA29D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FA29D1"/>
    <w:rPr>
      <w:rFonts w:ascii="Tahoma" w:hAnsi="Tahoma" w:cs="Tahoma"/>
      <w:sz w:val="16"/>
      <w:szCs w:val="16"/>
    </w:rPr>
  </w:style>
  <w:style w:type="paragraph" w:styleId="af1">
    <w:name w:val="Body Text"/>
    <w:basedOn w:val="a"/>
    <w:link w:val="af2"/>
    <w:rsid w:val="00364B2B"/>
    <w:pPr>
      <w:spacing w:after="120"/>
    </w:pPr>
  </w:style>
  <w:style w:type="character" w:customStyle="1" w:styleId="af2">
    <w:name w:val="Основной текст Знак"/>
    <w:basedOn w:val="a0"/>
    <w:link w:val="af1"/>
    <w:rsid w:val="00364B2B"/>
    <w:rPr>
      <w:sz w:val="24"/>
      <w:szCs w:val="24"/>
    </w:rPr>
  </w:style>
  <w:style w:type="paragraph" w:styleId="af3">
    <w:name w:val="No Spacing"/>
    <w:link w:val="af4"/>
    <w:uiPriority w:val="1"/>
    <w:qFormat/>
    <w:rsid w:val="006B22C8"/>
    <w:rPr>
      <w:sz w:val="52"/>
      <w:szCs w:val="52"/>
    </w:rPr>
  </w:style>
  <w:style w:type="character" w:customStyle="1" w:styleId="af4">
    <w:name w:val="Без интервала Знак"/>
    <w:link w:val="af3"/>
    <w:uiPriority w:val="1"/>
    <w:rsid w:val="006B22C8"/>
    <w:rPr>
      <w:sz w:val="52"/>
      <w:szCs w:val="52"/>
    </w:rPr>
  </w:style>
  <w:style w:type="paragraph" w:customStyle="1" w:styleId="Default">
    <w:name w:val="Default"/>
    <w:uiPriority w:val="99"/>
    <w:rsid w:val="006B22C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0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24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0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42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15</Pages>
  <Words>4932</Words>
  <Characters>28117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Home</Company>
  <LinksUpToDate>false</LinksUpToDate>
  <CharactersWithSpaces>32984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svg</dc:creator>
  <cp:lastModifiedBy>svg</cp:lastModifiedBy>
  <cp:revision>24</cp:revision>
  <dcterms:created xsi:type="dcterms:W3CDTF">2014-10-04T09:28:00Z</dcterms:created>
  <dcterms:modified xsi:type="dcterms:W3CDTF">2014-10-05T06:21:00Z</dcterms:modified>
</cp:coreProperties>
</file>